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5096981" w14:textId="77777777" w:rsidR="00727EEA" w:rsidRDefault="00727EEA" w:rsidP="00727EEA">
      <w:pPr>
        <w:jc w:val="right"/>
      </w:pPr>
      <w:r>
        <w:t xml:space="preserve">Załącznik nr 6 do ZW </w:t>
      </w:r>
      <w:r w:rsidRPr="005813EF">
        <w:t>121/</w:t>
      </w:r>
      <w:r>
        <w:t>2020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35"/>
        <w:gridCol w:w="6379"/>
      </w:tblGrid>
      <w:tr w:rsidR="002B579B" w:rsidRPr="001F0E90" w14:paraId="39FE0E8C" w14:textId="77777777" w:rsidTr="00DE2DA1">
        <w:tc>
          <w:tcPr>
            <w:tcW w:w="9214" w:type="dxa"/>
            <w:gridSpan w:val="2"/>
          </w:tcPr>
          <w:p w14:paraId="55213342" w14:textId="77777777" w:rsidR="002B579B" w:rsidRPr="002E3296" w:rsidRDefault="002B579B" w:rsidP="00DE2DA1">
            <w:r w:rsidRPr="002E3296">
              <w:t xml:space="preserve">WYDZIAŁ ARCHITEKTURY </w:t>
            </w:r>
          </w:p>
          <w:p w14:paraId="75B84A0F" w14:textId="77777777" w:rsidR="002B579B" w:rsidRPr="001F0E90" w:rsidRDefault="002B579B" w:rsidP="00DE2DA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outlineLvl w:val="1"/>
            </w:pPr>
            <w:r>
              <w:t>KARTA PRZEDMIOTU</w:t>
            </w:r>
          </w:p>
        </w:tc>
      </w:tr>
      <w:tr w:rsidR="002B579B" w:rsidRPr="001F0E90" w14:paraId="4E8171F1" w14:textId="77777777" w:rsidTr="00DE2DA1">
        <w:tc>
          <w:tcPr>
            <w:tcW w:w="2835" w:type="dxa"/>
          </w:tcPr>
          <w:p w14:paraId="6280D651" w14:textId="77777777" w:rsidR="002B579B" w:rsidRDefault="002B579B" w:rsidP="003F7209">
            <w:pPr>
              <w:pStyle w:val="Nagwek2"/>
              <w:numPr>
                <w:ilvl w:val="0"/>
                <w:numId w:val="0"/>
              </w:numPr>
              <w:outlineLvl w:val="1"/>
            </w:pPr>
            <w:bookmarkStart w:id="0" w:name="_Ref60828808"/>
            <w:r w:rsidRPr="001F0E90">
              <w:t>Nazwa przedmiotu</w:t>
            </w:r>
            <w:bookmarkEnd w:id="0"/>
            <w:r w:rsidRPr="001F0E90">
              <w:t xml:space="preserve"> </w:t>
            </w:r>
          </w:p>
          <w:p w14:paraId="03AAC9E1" w14:textId="77777777" w:rsidR="002B579B" w:rsidRPr="001F0E90" w:rsidRDefault="002B579B" w:rsidP="00DE2DA1">
            <w:pPr>
              <w:numPr>
                <w:ilvl w:val="1"/>
                <w:numId w:val="1"/>
              </w:numPr>
              <w:ind w:left="0" w:firstLine="0"/>
              <w:rPr>
                <w:b/>
                <w:bCs/>
              </w:rPr>
            </w:pPr>
            <w:r w:rsidRPr="001F0E90">
              <w:rPr>
                <w:b/>
                <w:bCs/>
              </w:rPr>
              <w:t>w języku polskim</w:t>
            </w:r>
            <w:r>
              <w:rPr>
                <w:b/>
                <w:bCs/>
              </w:rPr>
              <w:t>:</w:t>
            </w:r>
          </w:p>
        </w:tc>
        <w:tc>
          <w:tcPr>
            <w:tcW w:w="6379" w:type="dxa"/>
          </w:tcPr>
          <w:p w14:paraId="4A0F7828" w14:textId="7361DE0E" w:rsidR="002B579B" w:rsidRPr="001F0E90" w:rsidRDefault="000D60E3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5F3F23">
              <w:t>Projekt zagospodarowania terenu</w:t>
            </w:r>
            <w:r w:rsidR="006612E0">
              <w:t xml:space="preserve"> – p</w:t>
            </w:r>
            <w:r w:rsidRPr="005F3F23">
              <w:t>rzekształcanie</w:t>
            </w:r>
            <w:r w:rsidR="006612E0">
              <w:t xml:space="preserve"> </w:t>
            </w:r>
            <w:r w:rsidRPr="005F3F23">
              <w:t>istniejących struktur</w:t>
            </w:r>
          </w:p>
        </w:tc>
      </w:tr>
      <w:tr w:rsidR="002B579B" w:rsidRPr="00D5568E" w14:paraId="7AC8F001" w14:textId="77777777" w:rsidTr="00DE2DA1">
        <w:tc>
          <w:tcPr>
            <w:tcW w:w="2835" w:type="dxa"/>
          </w:tcPr>
          <w:p w14:paraId="56FD1B77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1F0E90">
              <w:t xml:space="preserve">Nazwa przedmiotu </w:t>
            </w:r>
          </w:p>
          <w:p w14:paraId="47139A2B" w14:textId="77777777" w:rsidR="002B579B" w:rsidRPr="001F0E90" w:rsidRDefault="002B579B" w:rsidP="00DE2DA1">
            <w:pPr>
              <w:pStyle w:val="Nagwek2"/>
              <w:numPr>
                <w:ilvl w:val="0"/>
                <w:numId w:val="0"/>
              </w:numPr>
              <w:ind w:left="576" w:hanging="576"/>
              <w:outlineLvl w:val="1"/>
            </w:pPr>
            <w:r w:rsidRPr="001F0E90">
              <w:t>w języku angielskim</w:t>
            </w:r>
            <w:r>
              <w:t>:</w:t>
            </w:r>
          </w:p>
        </w:tc>
        <w:tc>
          <w:tcPr>
            <w:tcW w:w="6379" w:type="dxa"/>
          </w:tcPr>
          <w:p w14:paraId="560E39B6" w14:textId="5329CD52" w:rsidR="002B579B" w:rsidRPr="000D60E3" w:rsidRDefault="000D60E3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  <w:rPr>
                <w:lang w:val="en-GB"/>
              </w:rPr>
            </w:pPr>
            <w:r w:rsidRPr="005F3F23">
              <w:rPr>
                <w:lang w:val="en-US"/>
              </w:rPr>
              <w:t>Land Development Projects</w:t>
            </w:r>
            <w:r w:rsidR="006612E0">
              <w:rPr>
                <w:lang w:val="en-US"/>
              </w:rPr>
              <w:t xml:space="preserve"> – </w:t>
            </w:r>
            <w:r w:rsidRPr="005F3F23">
              <w:rPr>
                <w:lang w:val="en-US"/>
              </w:rPr>
              <w:t>Transforming existing structures</w:t>
            </w:r>
          </w:p>
        </w:tc>
      </w:tr>
      <w:tr w:rsidR="002B579B" w:rsidRPr="001F0E90" w14:paraId="4B07C574" w14:textId="77777777" w:rsidTr="00DE2DA1">
        <w:tc>
          <w:tcPr>
            <w:tcW w:w="2835" w:type="dxa"/>
          </w:tcPr>
          <w:p w14:paraId="09AC3DFE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Kierunek studiów:</w:t>
            </w:r>
          </w:p>
        </w:tc>
        <w:tc>
          <w:tcPr>
            <w:tcW w:w="6379" w:type="dxa"/>
          </w:tcPr>
          <w:p w14:paraId="2FD2F4D8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 xml:space="preserve">Gospodarka przestrzenna   </w:t>
            </w:r>
          </w:p>
        </w:tc>
      </w:tr>
      <w:tr w:rsidR="002B579B" w:rsidRPr="001F0E90" w14:paraId="4CA3B34D" w14:textId="77777777" w:rsidTr="00DE2DA1">
        <w:tc>
          <w:tcPr>
            <w:tcW w:w="2835" w:type="dxa"/>
          </w:tcPr>
          <w:p w14:paraId="042EDBD2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Specjalność:</w:t>
            </w:r>
          </w:p>
        </w:tc>
        <w:tc>
          <w:tcPr>
            <w:tcW w:w="6379" w:type="dxa"/>
          </w:tcPr>
          <w:p w14:paraId="14B3B140" w14:textId="06DCA810" w:rsidR="002B579B" w:rsidRDefault="000D0F46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-</w:t>
            </w:r>
          </w:p>
        </w:tc>
      </w:tr>
      <w:tr w:rsidR="002B579B" w:rsidRPr="001F0E90" w14:paraId="27E9CCDA" w14:textId="77777777" w:rsidTr="00DE2DA1">
        <w:tc>
          <w:tcPr>
            <w:tcW w:w="2835" w:type="dxa"/>
          </w:tcPr>
          <w:p w14:paraId="3F225CA7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bookmarkStart w:id="1" w:name="_Ref60828899"/>
            <w:r w:rsidRPr="00854600">
              <w:t>Profil:</w:t>
            </w:r>
            <w:bookmarkEnd w:id="1"/>
          </w:p>
        </w:tc>
        <w:tc>
          <w:tcPr>
            <w:tcW w:w="6379" w:type="dxa"/>
          </w:tcPr>
          <w:p w14:paraId="244937AE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proofErr w:type="spellStart"/>
            <w:r w:rsidRPr="00854600">
              <w:t>ogólnoakademicki</w:t>
            </w:r>
            <w:proofErr w:type="spellEnd"/>
          </w:p>
        </w:tc>
      </w:tr>
      <w:tr w:rsidR="002B579B" w:rsidRPr="001F0E90" w14:paraId="0C8A3241" w14:textId="77777777" w:rsidTr="00DE2DA1">
        <w:tc>
          <w:tcPr>
            <w:tcW w:w="2835" w:type="dxa"/>
          </w:tcPr>
          <w:p w14:paraId="4F649B57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Poziom i forma studiów:</w:t>
            </w:r>
          </w:p>
        </w:tc>
        <w:tc>
          <w:tcPr>
            <w:tcW w:w="6379" w:type="dxa"/>
          </w:tcPr>
          <w:p w14:paraId="61A831C5" w14:textId="32826428" w:rsidR="002B579B" w:rsidRDefault="00AC2FD6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I</w:t>
            </w:r>
            <w:r w:rsidR="002B579B" w:rsidRPr="006F3383">
              <w:t>I</w:t>
            </w:r>
            <w:r w:rsidR="002B579B">
              <w:t xml:space="preserve"> stopień, stacjonarna</w:t>
            </w:r>
          </w:p>
        </w:tc>
      </w:tr>
      <w:tr w:rsidR="002B579B" w:rsidRPr="001F0E90" w14:paraId="0289C974" w14:textId="77777777" w:rsidTr="00DE2DA1">
        <w:tc>
          <w:tcPr>
            <w:tcW w:w="2835" w:type="dxa"/>
          </w:tcPr>
          <w:p w14:paraId="2CB6995E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Rodzaj przedmiotu:</w:t>
            </w:r>
          </w:p>
        </w:tc>
        <w:tc>
          <w:tcPr>
            <w:tcW w:w="6379" w:type="dxa"/>
          </w:tcPr>
          <w:p w14:paraId="74267600" w14:textId="6357B3C4" w:rsidR="002B579B" w:rsidRPr="004C1039" w:rsidRDefault="00D5568E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sdt>
              <w:sdtPr>
                <w:rPr>
                  <w:bCs w:val="0"/>
                </w:rPr>
                <w:alias w:val="Rodzaj przedmiotu"/>
                <w:tag w:val="Rodzaj przedmiotu"/>
                <w:id w:val="-2017607396"/>
                <w:placeholder>
                  <w:docPart w:val="6CB68D5C992045A7BF0DFC8000874EC5"/>
                </w:placeholder>
                <w:dropDownList>
                  <w:listItem w:displayText="obowiązkowy" w:value="obowiązkowy"/>
                  <w:listItem w:displayText="wybieralny" w:value="wybieralny"/>
                  <w:listItem w:displayText="ogólnouczelniany" w:value="ogólnouczelniany"/>
                </w:dropDownList>
              </w:sdtPr>
              <w:sdtEndPr/>
              <w:sdtContent>
                <w:r w:rsidR="00F67CFB">
                  <w:rPr>
                    <w:bCs w:val="0"/>
                  </w:rPr>
                  <w:t>wybieralny</w:t>
                </w:r>
              </w:sdtContent>
            </w:sdt>
          </w:p>
        </w:tc>
      </w:tr>
      <w:tr w:rsidR="002B579B" w:rsidRPr="001F0E90" w14:paraId="784D554E" w14:textId="77777777" w:rsidTr="00DE2DA1">
        <w:tc>
          <w:tcPr>
            <w:tcW w:w="2835" w:type="dxa"/>
          </w:tcPr>
          <w:p w14:paraId="7B020688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Kod przedmiotu:</w:t>
            </w:r>
          </w:p>
        </w:tc>
        <w:tc>
          <w:tcPr>
            <w:tcW w:w="6379" w:type="dxa"/>
          </w:tcPr>
          <w:p w14:paraId="17C193BC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</w:p>
        </w:tc>
      </w:tr>
      <w:tr w:rsidR="002B579B" w:rsidRPr="001F0E90" w14:paraId="2C0114CE" w14:textId="77777777" w:rsidTr="00DE2DA1">
        <w:tc>
          <w:tcPr>
            <w:tcW w:w="2835" w:type="dxa"/>
          </w:tcPr>
          <w:p w14:paraId="49CE9283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874AAA">
              <w:t>Grupa kursów</w:t>
            </w:r>
            <w:r>
              <w:t>:</w:t>
            </w:r>
          </w:p>
        </w:tc>
        <w:tc>
          <w:tcPr>
            <w:tcW w:w="6379" w:type="dxa"/>
          </w:tcPr>
          <w:p w14:paraId="14D78B20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592BDA">
              <w:t>NIE</w:t>
            </w:r>
          </w:p>
        </w:tc>
      </w:tr>
    </w:tbl>
    <w:p w14:paraId="4087F5EF" w14:textId="77777777" w:rsidR="002B579B" w:rsidRDefault="002B579B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59"/>
        <w:gridCol w:w="1105"/>
        <w:gridCol w:w="1276"/>
        <w:gridCol w:w="1559"/>
        <w:gridCol w:w="1118"/>
        <w:gridCol w:w="1292"/>
      </w:tblGrid>
      <w:tr w:rsidR="0096719C" w:rsidRPr="005F0E6D" w14:paraId="440E7F85" w14:textId="77777777" w:rsidTr="002B579B">
        <w:tc>
          <w:tcPr>
            <w:tcW w:w="2859" w:type="dxa"/>
          </w:tcPr>
          <w:p w14:paraId="3AF29629" w14:textId="77777777" w:rsidR="0096719C" w:rsidRPr="005F0E6D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05" w:type="dxa"/>
          </w:tcPr>
          <w:p w14:paraId="07776F8D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Wykład</w:t>
            </w:r>
          </w:p>
        </w:tc>
        <w:tc>
          <w:tcPr>
            <w:tcW w:w="1276" w:type="dxa"/>
          </w:tcPr>
          <w:p w14:paraId="0BFF20BC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Ćwiczenia</w:t>
            </w:r>
          </w:p>
        </w:tc>
        <w:tc>
          <w:tcPr>
            <w:tcW w:w="1559" w:type="dxa"/>
          </w:tcPr>
          <w:p w14:paraId="55977BBA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Laboratorium</w:t>
            </w:r>
          </w:p>
        </w:tc>
        <w:tc>
          <w:tcPr>
            <w:tcW w:w="1118" w:type="dxa"/>
          </w:tcPr>
          <w:p w14:paraId="2F726796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Projekt</w:t>
            </w:r>
          </w:p>
        </w:tc>
        <w:tc>
          <w:tcPr>
            <w:tcW w:w="1292" w:type="dxa"/>
          </w:tcPr>
          <w:p w14:paraId="52FCB73D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Seminarium</w:t>
            </w:r>
          </w:p>
        </w:tc>
      </w:tr>
      <w:tr w:rsidR="0096719C" w:rsidRPr="005F0E6D" w14:paraId="68CADEB7" w14:textId="77777777" w:rsidTr="002B579B">
        <w:tc>
          <w:tcPr>
            <w:tcW w:w="2859" w:type="dxa"/>
          </w:tcPr>
          <w:p w14:paraId="7B3EDB6B" w14:textId="77777777" w:rsidR="0096719C" w:rsidRPr="005F0E6D" w:rsidRDefault="00BE27A3" w:rsidP="00EB330B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L</w:t>
            </w:r>
            <w:r w:rsidR="0096719C" w:rsidRPr="005F0E6D">
              <w:rPr>
                <w:sz w:val="22"/>
                <w:szCs w:val="22"/>
              </w:rPr>
              <w:t>iczba godzin</w:t>
            </w:r>
            <w:r w:rsidR="00EB330B" w:rsidRPr="005F0E6D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05" w:type="dxa"/>
            <w:vAlign w:val="center"/>
          </w:tcPr>
          <w:p w14:paraId="35748A5D" w14:textId="77777777" w:rsidR="0096719C" w:rsidRPr="005F0E6D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2ECDA3D" w14:textId="77777777" w:rsidR="0096719C" w:rsidRPr="005F0E6D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37D48CC" w14:textId="77777777" w:rsidR="0096719C" w:rsidRPr="005F0E6D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585EB6DD" w14:textId="0B459B0D" w:rsidR="0096719C" w:rsidRPr="005F0E6D" w:rsidRDefault="00F67CFB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292" w:type="dxa"/>
            <w:vAlign w:val="center"/>
          </w:tcPr>
          <w:p w14:paraId="449A26AF" w14:textId="77777777" w:rsidR="0096719C" w:rsidRPr="005F0E6D" w:rsidRDefault="0096719C" w:rsidP="00340D7B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5F0E6D" w14:paraId="2EF00FDF" w14:textId="77777777" w:rsidTr="002B579B">
        <w:tc>
          <w:tcPr>
            <w:tcW w:w="2859" w:type="dxa"/>
          </w:tcPr>
          <w:p w14:paraId="49CEF5D6" w14:textId="77777777" w:rsidR="00EB330B" w:rsidRPr="005F0E6D" w:rsidRDefault="00EB330B" w:rsidP="00EB330B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Liczba godzin całkowitego nakładu pracy studenta (CNPS</w:t>
            </w:r>
            <w:r w:rsidR="00DA525E" w:rsidRPr="005F0E6D">
              <w:rPr>
                <w:sz w:val="22"/>
                <w:szCs w:val="22"/>
              </w:rPr>
              <w:t>)</w:t>
            </w:r>
          </w:p>
        </w:tc>
        <w:tc>
          <w:tcPr>
            <w:tcW w:w="1105" w:type="dxa"/>
            <w:vAlign w:val="center"/>
          </w:tcPr>
          <w:p w14:paraId="23B9E70A" w14:textId="77777777" w:rsidR="00EB330B" w:rsidRPr="005F0E6D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DE12B5F" w14:textId="77777777" w:rsidR="00EB330B" w:rsidRPr="005F0E6D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249B2F4" w14:textId="77777777" w:rsidR="00EB330B" w:rsidRPr="005F0E6D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50631381" w14:textId="0153C957" w:rsidR="00EB330B" w:rsidRPr="005F0E6D" w:rsidRDefault="00F67CFB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1292" w:type="dxa"/>
            <w:vAlign w:val="center"/>
          </w:tcPr>
          <w:p w14:paraId="03F0260A" w14:textId="77777777" w:rsidR="00EB330B" w:rsidRPr="005F0E6D" w:rsidRDefault="00EB330B" w:rsidP="00340D7B">
            <w:pPr>
              <w:jc w:val="center"/>
              <w:rPr>
                <w:sz w:val="22"/>
                <w:szCs w:val="22"/>
              </w:rPr>
            </w:pPr>
          </w:p>
        </w:tc>
      </w:tr>
      <w:tr w:rsidR="0096719C" w:rsidRPr="005F0E6D" w14:paraId="110ADA6E" w14:textId="77777777" w:rsidTr="002B579B">
        <w:tc>
          <w:tcPr>
            <w:tcW w:w="2859" w:type="dxa"/>
          </w:tcPr>
          <w:p w14:paraId="4A9DA75E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Forma zaliczenia</w:t>
            </w:r>
          </w:p>
        </w:tc>
        <w:tc>
          <w:tcPr>
            <w:tcW w:w="1105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911655594"/>
              <w:placeholder>
                <w:docPart w:val="DefaultPlaceholder_-1854013438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1D2A9452" w14:textId="77777777" w:rsidR="0096719C" w:rsidRPr="005F0E6D" w:rsidRDefault="00C77FAB" w:rsidP="00EB330B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276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828439084"/>
              <w:placeholder>
                <w:docPart w:val="7A59AD85A9E14F3EBAE4811440B16386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0588D919" w14:textId="77777777" w:rsidR="0096719C" w:rsidRPr="005F0E6D" w:rsidRDefault="00C77FAB" w:rsidP="0016135A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559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1834446319"/>
              <w:placeholder>
                <w:docPart w:val="5AB706FC8717491FB449D3529B38AA2F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6DFD363F" w14:textId="77777777" w:rsidR="0096719C" w:rsidRPr="005F0E6D" w:rsidRDefault="00C77FAB" w:rsidP="00EB330B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118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488021339"/>
              <w:placeholder>
                <w:docPart w:val="284B2A0032294EDDABC84DD981216535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2617087F" w14:textId="758B8C98" w:rsidR="0096719C" w:rsidRPr="005F0E6D" w:rsidRDefault="00BA12AA">
                <w:pPr>
                  <w:rPr>
                    <w:sz w:val="20"/>
                    <w:szCs w:val="22"/>
                  </w:rPr>
                </w:pPr>
                <w:r>
                  <w:rPr>
                    <w:sz w:val="20"/>
                    <w:szCs w:val="22"/>
                  </w:rPr>
                  <w:t>Zaliczenie na ocenę</w:t>
                </w:r>
              </w:p>
            </w:sdtContent>
          </w:sdt>
        </w:tc>
        <w:tc>
          <w:tcPr>
            <w:tcW w:w="1292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120152313"/>
              <w:placeholder>
                <w:docPart w:val="B715B8C155DB4FE89919937CDB7131A9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5CADC27B" w14:textId="77777777" w:rsidR="0096719C" w:rsidRPr="005F0E6D" w:rsidRDefault="00C77FAB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</w:tr>
      <w:tr w:rsidR="0096719C" w:rsidRPr="005F0E6D" w14:paraId="5361F6DE" w14:textId="77777777" w:rsidTr="002B579B">
        <w:tc>
          <w:tcPr>
            <w:tcW w:w="2859" w:type="dxa"/>
          </w:tcPr>
          <w:p w14:paraId="686A5718" w14:textId="77777777" w:rsidR="0096719C" w:rsidRPr="005F0E6D" w:rsidRDefault="0050644A" w:rsidP="00990D32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 xml:space="preserve">Dla </w:t>
            </w:r>
            <w:r w:rsidR="0096719C" w:rsidRPr="005F0E6D">
              <w:rPr>
                <w:sz w:val="22"/>
                <w:szCs w:val="22"/>
              </w:rPr>
              <w:t>grup</w:t>
            </w:r>
            <w:r w:rsidRPr="005F0E6D">
              <w:rPr>
                <w:sz w:val="22"/>
                <w:szCs w:val="22"/>
              </w:rPr>
              <w:t>y</w:t>
            </w:r>
            <w:r w:rsidR="0096719C" w:rsidRPr="005F0E6D">
              <w:rPr>
                <w:sz w:val="22"/>
                <w:szCs w:val="22"/>
              </w:rPr>
              <w:t xml:space="preserve"> kursów</w:t>
            </w:r>
            <w:r w:rsidRPr="005F0E6D">
              <w:rPr>
                <w:sz w:val="22"/>
                <w:szCs w:val="22"/>
              </w:rPr>
              <w:t xml:space="preserve"> </w:t>
            </w:r>
            <w:r w:rsidR="00990D32" w:rsidRPr="005F0E6D">
              <w:rPr>
                <w:sz w:val="22"/>
                <w:szCs w:val="22"/>
              </w:rPr>
              <w:t>za</w:t>
            </w:r>
            <w:r w:rsidRPr="005F0E6D">
              <w:rPr>
                <w:sz w:val="22"/>
                <w:szCs w:val="22"/>
              </w:rPr>
              <w:t>znaczyć kurs końcowy</w:t>
            </w:r>
            <w:r w:rsidR="00990D32" w:rsidRPr="005F0E6D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05" w:type="dxa"/>
            <w:vAlign w:val="center"/>
          </w:tcPr>
          <w:p w14:paraId="529C2935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BE5A8E6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48D66CE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7FADD236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4A66589A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5F0E6D" w14:paraId="5CFAC79A" w14:textId="77777777" w:rsidTr="002B579B">
        <w:tc>
          <w:tcPr>
            <w:tcW w:w="2859" w:type="dxa"/>
          </w:tcPr>
          <w:p w14:paraId="70488434" w14:textId="77777777" w:rsidR="002C4A38" w:rsidRPr="005F0E6D" w:rsidRDefault="002C4A38">
            <w:pPr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Liczba punktów ECTS</w:t>
            </w:r>
          </w:p>
        </w:tc>
        <w:tc>
          <w:tcPr>
            <w:tcW w:w="1105" w:type="dxa"/>
            <w:vAlign w:val="center"/>
          </w:tcPr>
          <w:p w14:paraId="2904ABC3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33E2ED5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39776CB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14B54CA6" w14:textId="065FB813" w:rsidR="002C4A38" w:rsidRPr="005F0E6D" w:rsidRDefault="00F67CFB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92" w:type="dxa"/>
            <w:vAlign w:val="center"/>
          </w:tcPr>
          <w:p w14:paraId="0A4A3C5F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5F0E6D" w14:paraId="3B305071" w14:textId="77777777" w:rsidTr="002B579B">
        <w:tc>
          <w:tcPr>
            <w:tcW w:w="2859" w:type="dxa"/>
          </w:tcPr>
          <w:p w14:paraId="1BC8368A" w14:textId="77777777" w:rsidR="005C16CA" w:rsidRPr="005F0E6D" w:rsidRDefault="005C16CA" w:rsidP="00BE27A3">
            <w:pPr>
              <w:jc w:val="right"/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w</w:t>
            </w:r>
            <w:r w:rsidR="00BE27A3" w:rsidRPr="005F0E6D">
              <w:rPr>
                <w:sz w:val="20"/>
                <w:szCs w:val="20"/>
              </w:rPr>
              <w:t xml:space="preserve"> tym liczba punktów odpowiadająca zajęciom </w:t>
            </w:r>
          </w:p>
          <w:p w14:paraId="6AE10C92" w14:textId="77777777" w:rsidR="009B74F0" w:rsidRPr="005F0E6D" w:rsidRDefault="00BE27A3" w:rsidP="00BE27A3">
            <w:pPr>
              <w:jc w:val="right"/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05" w:type="dxa"/>
            <w:vAlign w:val="center"/>
          </w:tcPr>
          <w:p w14:paraId="56AC1EF8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42CF985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C6D2C98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3354B5C9" w14:textId="21255696" w:rsidR="009B74F0" w:rsidRPr="005F0E6D" w:rsidRDefault="00F67CFB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92" w:type="dxa"/>
            <w:vAlign w:val="center"/>
          </w:tcPr>
          <w:p w14:paraId="53CEAF84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5F0E6D" w14:paraId="2F4A478E" w14:textId="77777777" w:rsidTr="002B579B">
        <w:tc>
          <w:tcPr>
            <w:tcW w:w="2859" w:type="dxa"/>
          </w:tcPr>
          <w:p w14:paraId="478AD1B2" w14:textId="77777777" w:rsidR="00EB330B" w:rsidRPr="005F0E6D" w:rsidRDefault="00C35AC8" w:rsidP="008112FE">
            <w:pPr>
              <w:jc w:val="right"/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w</w:t>
            </w:r>
            <w:r w:rsidR="00EB330B" w:rsidRPr="005F0E6D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 w:rsidRPr="005F0E6D">
              <w:rPr>
                <w:sz w:val="20"/>
                <w:szCs w:val="20"/>
              </w:rPr>
              <w:t xml:space="preserve">udziału nauczycieli </w:t>
            </w:r>
            <w:r w:rsidR="008112FE" w:rsidRPr="005F0E6D">
              <w:rPr>
                <w:sz w:val="20"/>
                <w:szCs w:val="20"/>
              </w:rPr>
              <w:t xml:space="preserve">lub </w:t>
            </w:r>
            <w:r w:rsidR="00B1282C" w:rsidRPr="005F0E6D">
              <w:rPr>
                <w:sz w:val="20"/>
                <w:szCs w:val="20"/>
              </w:rPr>
              <w:t>innych osób prowadzących zajęcia</w:t>
            </w:r>
            <w:r w:rsidR="00EB330B" w:rsidRPr="005F0E6D">
              <w:rPr>
                <w:sz w:val="20"/>
                <w:szCs w:val="20"/>
              </w:rPr>
              <w:t xml:space="preserve">  (B</w:t>
            </w:r>
            <w:r w:rsidR="0020624E" w:rsidRPr="005F0E6D">
              <w:rPr>
                <w:sz w:val="20"/>
                <w:szCs w:val="20"/>
              </w:rPr>
              <w:t>U</w:t>
            </w:r>
            <w:r w:rsidR="00EB330B" w:rsidRPr="005F0E6D">
              <w:rPr>
                <w:sz w:val="20"/>
                <w:szCs w:val="20"/>
              </w:rPr>
              <w:t>)</w:t>
            </w:r>
          </w:p>
        </w:tc>
        <w:tc>
          <w:tcPr>
            <w:tcW w:w="1105" w:type="dxa"/>
            <w:vAlign w:val="center"/>
          </w:tcPr>
          <w:p w14:paraId="339B80EB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FAD7662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CA38496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5822596A" w14:textId="30777638" w:rsidR="00EB330B" w:rsidRPr="005F0E6D" w:rsidRDefault="00F67CFB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92" w:type="dxa"/>
            <w:vAlign w:val="center"/>
          </w:tcPr>
          <w:p w14:paraId="38CD1924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FA7E562" w14:textId="77777777"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 xml:space="preserve">*niepotrzebne </w:t>
      </w:r>
      <w:r w:rsidR="00C77FAB">
        <w:rPr>
          <w:sz w:val="12"/>
          <w:szCs w:val="12"/>
        </w:rPr>
        <w:t>usunąć</w:t>
      </w:r>
    </w:p>
    <w:p w14:paraId="7717AF6C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459FF9DF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1C5BB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58FB8EBE" w14:textId="77777777" w:rsidR="005C16CA" w:rsidRPr="00884B35" w:rsidRDefault="00884B35" w:rsidP="00884B35">
            <w:pPr>
              <w:spacing w:after="240"/>
              <w:rPr>
                <w:sz w:val="22"/>
              </w:rPr>
            </w:pPr>
            <w:r w:rsidRPr="00884B35">
              <w:rPr>
                <w:sz w:val="22"/>
              </w:rPr>
              <w:t>Brak wymagań wstępnych.</w:t>
            </w:r>
          </w:p>
        </w:tc>
      </w:tr>
    </w:tbl>
    <w:p w14:paraId="2541BA9A" w14:textId="77777777" w:rsidR="003C37E7" w:rsidRDefault="003C37E7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8647"/>
      </w:tblGrid>
      <w:tr w:rsidR="007F5718" w:rsidRPr="001A43C0" w14:paraId="570B8DF2" w14:textId="77777777" w:rsidTr="00B739A5">
        <w:tc>
          <w:tcPr>
            <w:tcW w:w="9209" w:type="dxa"/>
            <w:gridSpan w:val="2"/>
          </w:tcPr>
          <w:p w14:paraId="65A07092" w14:textId="77777777" w:rsidR="007F5718" w:rsidRPr="007F5718" w:rsidRDefault="007F5718" w:rsidP="007F5718">
            <w:pPr>
              <w:jc w:val="center"/>
              <w:rPr>
                <w:b/>
                <w:sz w:val="22"/>
                <w:szCs w:val="22"/>
              </w:rPr>
            </w:pPr>
            <w:bookmarkStart w:id="2" w:name="_Hlk57996264"/>
            <w:r w:rsidRPr="001A43C0">
              <w:rPr>
                <w:b/>
                <w:sz w:val="22"/>
                <w:szCs w:val="22"/>
              </w:rPr>
              <w:t>CELE PRZEDMIOTU</w:t>
            </w:r>
          </w:p>
        </w:tc>
      </w:tr>
      <w:tr w:rsidR="007F5718" w:rsidRPr="001A43C0" w14:paraId="1FDBB8F7" w14:textId="77777777" w:rsidTr="007F5718">
        <w:tc>
          <w:tcPr>
            <w:tcW w:w="562" w:type="dxa"/>
          </w:tcPr>
          <w:p w14:paraId="71514EE2" w14:textId="77777777" w:rsidR="007F5718" w:rsidRPr="00C86750" w:rsidRDefault="007F5718" w:rsidP="007F5718">
            <w:pPr>
              <w:jc w:val="center"/>
              <w:rPr>
                <w:sz w:val="22"/>
                <w:szCs w:val="22"/>
              </w:rPr>
            </w:pPr>
            <w:r w:rsidRPr="00C86750">
              <w:rPr>
                <w:sz w:val="22"/>
                <w:szCs w:val="22"/>
              </w:rPr>
              <w:t>C1</w:t>
            </w:r>
          </w:p>
        </w:tc>
        <w:tc>
          <w:tcPr>
            <w:tcW w:w="8647" w:type="dxa"/>
          </w:tcPr>
          <w:p w14:paraId="574C295D" w14:textId="1E6BD513" w:rsidR="007F5718" w:rsidRPr="00C86750" w:rsidRDefault="000D60E3" w:rsidP="00C70259">
            <w:pPr>
              <w:rPr>
                <w:sz w:val="22"/>
                <w:szCs w:val="22"/>
              </w:rPr>
            </w:pPr>
            <w:r w:rsidRPr="005F3F23">
              <w:rPr>
                <w:sz w:val="22"/>
                <w:szCs w:val="22"/>
              </w:rPr>
              <w:t>Zapoznanie studentów z zasadami tworzenia i funkcjonowania elementów struktur urbanistycznych.</w:t>
            </w:r>
          </w:p>
        </w:tc>
      </w:tr>
      <w:tr w:rsidR="007F5718" w:rsidRPr="001A43C0" w14:paraId="4AE7E0B5" w14:textId="77777777" w:rsidTr="007F5718">
        <w:tc>
          <w:tcPr>
            <w:tcW w:w="562" w:type="dxa"/>
          </w:tcPr>
          <w:p w14:paraId="4B53AFF3" w14:textId="77777777" w:rsidR="007F5718" w:rsidRPr="00C86750" w:rsidRDefault="007F5718" w:rsidP="007F5718">
            <w:pPr>
              <w:jc w:val="center"/>
              <w:rPr>
                <w:sz w:val="22"/>
                <w:szCs w:val="22"/>
              </w:rPr>
            </w:pPr>
            <w:r w:rsidRPr="00C86750">
              <w:rPr>
                <w:sz w:val="22"/>
                <w:szCs w:val="22"/>
              </w:rPr>
              <w:t>C2</w:t>
            </w:r>
          </w:p>
        </w:tc>
        <w:tc>
          <w:tcPr>
            <w:tcW w:w="8647" w:type="dxa"/>
          </w:tcPr>
          <w:p w14:paraId="6491DD69" w14:textId="3B6D26E4" w:rsidR="007F5718" w:rsidRPr="00C86750" w:rsidRDefault="000D60E3" w:rsidP="00C70259">
            <w:pPr>
              <w:rPr>
                <w:sz w:val="22"/>
                <w:szCs w:val="22"/>
              </w:rPr>
            </w:pPr>
            <w:r w:rsidRPr="005F3F23">
              <w:rPr>
                <w:sz w:val="22"/>
                <w:szCs w:val="22"/>
              </w:rPr>
              <w:t>Zdobycie umiejętności rozumienia, interpretacji oraz analizy czynników wyjściowych jako podstawy analizy urbanistycznej.</w:t>
            </w:r>
          </w:p>
        </w:tc>
      </w:tr>
      <w:tr w:rsidR="007F5718" w:rsidRPr="001A43C0" w14:paraId="5878AB2F" w14:textId="77777777" w:rsidTr="007F5718">
        <w:tc>
          <w:tcPr>
            <w:tcW w:w="562" w:type="dxa"/>
          </w:tcPr>
          <w:p w14:paraId="3CA4583F" w14:textId="60CBCEFD" w:rsidR="007F5718" w:rsidRPr="00C86750" w:rsidRDefault="000D60E3" w:rsidP="007F57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C3</w:t>
            </w:r>
          </w:p>
        </w:tc>
        <w:tc>
          <w:tcPr>
            <w:tcW w:w="8647" w:type="dxa"/>
          </w:tcPr>
          <w:p w14:paraId="07DA3039" w14:textId="44CECA4D" w:rsidR="007F5718" w:rsidRPr="00C86750" w:rsidRDefault="000D60E3" w:rsidP="00C70259">
            <w:pPr>
              <w:rPr>
                <w:sz w:val="22"/>
                <w:szCs w:val="22"/>
              </w:rPr>
            </w:pPr>
            <w:r w:rsidRPr="005F3F23">
              <w:rPr>
                <w:sz w:val="22"/>
                <w:szCs w:val="22"/>
              </w:rPr>
              <w:t>Nabywanie i utrwalanie kompetencji społecznych obejmujących inteligencję emocjonalną polegającą na umiejętności współpracy w grupie studenckiej mającej na celu efektywne rozwiązywanie problemów.</w:t>
            </w:r>
          </w:p>
        </w:tc>
      </w:tr>
      <w:tr w:rsidR="000D60E3" w:rsidRPr="001A43C0" w14:paraId="206804FD" w14:textId="77777777" w:rsidTr="007F5718">
        <w:tc>
          <w:tcPr>
            <w:tcW w:w="562" w:type="dxa"/>
          </w:tcPr>
          <w:p w14:paraId="61EF9289" w14:textId="393DAB32" w:rsidR="000D60E3" w:rsidRDefault="000D60E3" w:rsidP="007F57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C4</w:t>
            </w:r>
          </w:p>
        </w:tc>
        <w:tc>
          <w:tcPr>
            <w:tcW w:w="8647" w:type="dxa"/>
          </w:tcPr>
          <w:p w14:paraId="3ED5854F" w14:textId="56F2BF75" w:rsidR="000D60E3" w:rsidRPr="005F3F23" w:rsidRDefault="000D60E3" w:rsidP="00C70259">
            <w:pPr>
              <w:rPr>
                <w:sz w:val="22"/>
                <w:szCs w:val="22"/>
              </w:rPr>
            </w:pPr>
            <w:r w:rsidRPr="005F3F23">
              <w:rPr>
                <w:sz w:val="22"/>
                <w:szCs w:val="22"/>
              </w:rPr>
              <w:t>Nabycie umiejętności opracowania i zaprezentowania projektu zagospodarowania terenu</w:t>
            </w:r>
            <w:r>
              <w:rPr>
                <w:sz w:val="22"/>
                <w:szCs w:val="22"/>
              </w:rPr>
              <w:t xml:space="preserve"> dla zabudowy mieszkaniowej z usługami towarzyszącymi</w:t>
            </w:r>
            <w:r w:rsidRPr="005F3F23">
              <w:rPr>
                <w:sz w:val="22"/>
                <w:szCs w:val="22"/>
              </w:rPr>
              <w:t>.</w:t>
            </w:r>
          </w:p>
        </w:tc>
      </w:tr>
      <w:bookmarkEnd w:id="2"/>
    </w:tbl>
    <w:p w14:paraId="284C17EC" w14:textId="78BB9B30" w:rsidR="007F5718" w:rsidRDefault="007F5718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6536"/>
        <w:gridCol w:w="1417"/>
      </w:tblGrid>
      <w:tr w:rsidR="00D5568E" w:rsidRPr="00C86750" w14:paraId="3CD36B49" w14:textId="77777777" w:rsidTr="00B70A8A">
        <w:tc>
          <w:tcPr>
            <w:tcW w:w="9209" w:type="dxa"/>
            <w:gridSpan w:val="3"/>
          </w:tcPr>
          <w:p w14:paraId="3F084F35" w14:textId="77777777" w:rsidR="00D5568E" w:rsidRPr="00C86750" w:rsidRDefault="00D5568E" w:rsidP="00B70A8A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C86750">
              <w:t>PRZEDMIOTOWE EFEKTY UCZENIA SIĘ</w:t>
            </w:r>
          </w:p>
        </w:tc>
      </w:tr>
      <w:tr w:rsidR="00D5568E" w:rsidRPr="00A43CFE" w14:paraId="7006BEAC" w14:textId="77777777" w:rsidTr="00B70A8A">
        <w:tc>
          <w:tcPr>
            <w:tcW w:w="1256" w:type="dxa"/>
          </w:tcPr>
          <w:p w14:paraId="15C7B0DB" w14:textId="77777777" w:rsidR="00D5568E" w:rsidRPr="00A43CFE" w:rsidRDefault="00D5568E" w:rsidP="00B70A8A">
            <w:pPr>
              <w:rPr>
                <w:b/>
                <w:sz w:val="20"/>
              </w:rPr>
            </w:pPr>
            <w:r w:rsidRPr="00A43CFE">
              <w:rPr>
                <w:b/>
                <w:sz w:val="20"/>
              </w:rPr>
              <w:t xml:space="preserve">Kod </w:t>
            </w:r>
            <w:r>
              <w:rPr>
                <w:b/>
                <w:sz w:val="20"/>
              </w:rPr>
              <w:t xml:space="preserve">wg </w:t>
            </w:r>
            <w:r w:rsidRPr="00A43CFE">
              <w:rPr>
                <w:b/>
                <w:sz w:val="20"/>
              </w:rPr>
              <w:t>karty:</w:t>
            </w:r>
          </w:p>
        </w:tc>
        <w:tc>
          <w:tcPr>
            <w:tcW w:w="6536" w:type="dxa"/>
          </w:tcPr>
          <w:p w14:paraId="28D8732A" w14:textId="77777777" w:rsidR="00D5568E" w:rsidRPr="00A43CFE" w:rsidRDefault="00D5568E" w:rsidP="00B70A8A">
            <w:pPr>
              <w:rPr>
                <w:b/>
                <w:sz w:val="20"/>
                <w:szCs w:val="22"/>
              </w:rPr>
            </w:pPr>
          </w:p>
        </w:tc>
        <w:tc>
          <w:tcPr>
            <w:tcW w:w="1417" w:type="dxa"/>
          </w:tcPr>
          <w:p w14:paraId="12C6CF2D" w14:textId="77777777" w:rsidR="00D5568E" w:rsidRPr="00A43CFE" w:rsidRDefault="00D5568E" w:rsidP="00B70A8A">
            <w:pPr>
              <w:jc w:val="center"/>
              <w:rPr>
                <w:b/>
                <w:sz w:val="20"/>
                <w:szCs w:val="22"/>
              </w:rPr>
            </w:pPr>
            <w:r w:rsidRPr="00A43CFE">
              <w:rPr>
                <w:b/>
                <w:sz w:val="20"/>
                <w:szCs w:val="22"/>
              </w:rPr>
              <w:t>Kod efektu</w:t>
            </w:r>
            <w:r>
              <w:rPr>
                <w:b/>
                <w:sz w:val="20"/>
                <w:szCs w:val="22"/>
              </w:rPr>
              <w:t xml:space="preserve"> uczenia się</w:t>
            </w:r>
            <w:r w:rsidRPr="00A43CFE">
              <w:rPr>
                <w:b/>
                <w:sz w:val="20"/>
                <w:szCs w:val="22"/>
              </w:rPr>
              <w:t>:</w:t>
            </w:r>
          </w:p>
        </w:tc>
      </w:tr>
      <w:tr w:rsidR="00D5568E" w:rsidRPr="00C86750" w14:paraId="680D71E5" w14:textId="77777777" w:rsidTr="00B70A8A">
        <w:tc>
          <w:tcPr>
            <w:tcW w:w="9209" w:type="dxa"/>
            <w:gridSpan w:val="3"/>
          </w:tcPr>
          <w:p w14:paraId="4DCDB7B5" w14:textId="77777777" w:rsidR="00D5568E" w:rsidRPr="00C86750" w:rsidRDefault="00D5568E" w:rsidP="00B70A8A">
            <w:pPr>
              <w:tabs>
                <w:tab w:val="left" w:pos="719"/>
              </w:tabs>
              <w:ind w:left="719" w:hanging="719"/>
            </w:pPr>
            <w:r w:rsidRPr="00C86750">
              <w:t>Z zakresu wiedzy:</w:t>
            </w:r>
          </w:p>
        </w:tc>
      </w:tr>
      <w:tr w:rsidR="00D5568E" w:rsidRPr="00986AE0" w14:paraId="2D9B5D82" w14:textId="77777777" w:rsidTr="00B70A8A">
        <w:tc>
          <w:tcPr>
            <w:tcW w:w="1256" w:type="dxa"/>
          </w:tcPr>
          <w:p w14:paraId="66D7418B" w14:textId="77777777" w:rsidR="00D5568E" w:rsidRPr="00986AE0" w:rsidRDefault="00D5568E" w:rsidP="00B70A8A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PEU_W01</w:t>
            </w:r>
          </w:p>
        </w:tc>
        <w:tc>
          <w:tcPr>
            <w:tcW w:w="6536" w:type="dxa"/>
          </w:tcPr>
          <w:p w14:paraId="6AFA6C27" w14:textId="77777777" w:rsidR="00D5568E" w:rsidRPr="00986AE0" w:rsidRDefault="00D5568E" w:rsidP="00B70A8A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zna i rozumie metody i narzędzia diagnostyczne wykorzystywane w analizach przestrzennych, a także techniki pozyskiwania i przetwarzania danych</w:t>
            </w:r>
          </w:p>
        </w:tc>
        <w:tc>
          <w:tcPr>
            <w:tcW w:w="1417" w:type="dxa"/>
            <w:vAlign w:val="center"/>
          </w:tcPr>
          <w:p w14:paraId="2413FB45" w14:textId="77777777" w:rsidR="00D5568E" w:rsidRPr="00986AE0" w:rsidRDefault="00D5568E" w:rsidP="00B70A8A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K2GP_W13</w:t>
            </w:r>
          </w:p>
        </w:tc>
      </w:tr>
      <w:tr w:rsidR="00D5568E" w:rsidRPr="00986AE0" w14:paraId="3CA9074C" w14:textId="77777777" w:rsidTr="00B70A8A">
        <w:tc>
          <w:tcPr>
            <w:tcW w:w="1256" w:type="dxa"/>
          </w:tcPr>
          <w:p w14:paraId="3C5F1D18" w14:textId="77777777" w:rsidR="00D5568E" w:rsidRPr="00986AE0" w:rsidRDefault="00D5568E" w:rsidP="00B70A8A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PEU_W02</w:t>
            </w:r>
          </w:p>
        </w:tc>
        <w:tc>
          <w:tcPr>
            <w:tcW w:w="6536" w:type="dxa"/>
          </w:tcPr>
          <w:p w14:paraId="27EBE588" w14:textId="77777777" w:rsidR="00D5568E" w:rsidRPr="00986AE0" w:rsidRDefault="00D5568E" w:rsidP="00B70A8A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zna i rozumie prawne i etyczne uwarunkowania działalności planistycznej, w tym zasady ochrony własności intelektualnej, ma wiedzę w zakresie zasad zarządzania, w tym jednostkami terytorialnymi, oraz w zakresie przedsiębiorczości</w:t>
            </w:r>
          </w:p>
        </w:tc>
        <w:tc>
          <w:tcPr>
            <w:tcW w:w="1417" w:type="dxa"/>
            <w:vAlign w:val="center"/>
          </w:tcPr>
          <w:p w14:paraId="1FD154A5" w14:textId="77777777" w:rsidR="00D5568E" w:rsidRPr="00986AE0" w:rsidRDefault="00D5568E" w:rsidP="00B70A8A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K2GP_W14</w:t>
            </w:r>
          </w:p>
        </w:tc>
      </w:tr>
      <w:tr w:rsidR="00D5568E" w:rsidRPr="00986AE0" w14:paraId="19B91BCD" w14:textId="77777777" w:rsidTr="00B70A8A">
        <w:tc>
          <w:tcPr>
            <w:tcW w:w="1256" w:type="dxa"/>
          </w:tcPr>
          <w:p w14:paraId="3B89C1C8" w14:textId="77777777" w:rsidR="00D5568E" w:rsidRPr="00986AE0" w:rsidRDefault="00D5568E" w:rsidP="00B70A8A">
            <w:pPr>
              <w:tabs>
                <w:tab w:val="left" w:pos="719"/>
              </w:tabs>
              <w:rPr>
                <w:sz w:val="22"/>
              </w:rPr>
            </w:pPr>
            <w:r w:rsidRPr="00986AE0">
              <w:rPr>
                <w:sz w:val="22"/>
              </w:rPr>
              <w:t>PEU_W0</w:t>
            </w:r>
            <w:r>
              <w:rPr>
                <w:sz w:val="22"/>
              </w:rPr>
              <w:t>3</w:t>
            </w:r>
          </w:p>
        </w:tc>
        <w:tc>
          <w:tcPr>
            <w:tcW w:w="6536" w:type="dxa"/>
          </w:tcPr>
          <w:p w14:paraId="2EDBE0F6" w14:textId="77777777" w:rsidR="00D5568E" w:rsidRPr="00986AE0" w:rsidRDefault="00D5568E" w:rsidP="00B70A8A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posiada uporządkowaną wiedzę obejmującą strategiczne aspekty planowania, planowanie na szczeblu gminy, planowanie wyodrębnionych zespołów urbanistycznych, planowanie systemów infrastruktury technicznej, w tym transportowej, budownictwa ogólnego, oraz rozumie związki pomiędzy nimi</w:t>
            </w:r>
          </w:p>
        </w:tc>
        <w:tc>
          <w:tcPr>
            <w:tcW w:w="1417" w:type="dxa"/>
            <w:vAlign w:val="center"/>
          </w:tcPr>
          <w:p w14:paraId="445205E6" w14:textId="77777777" w:rsidR="00D5568E" w:rsidRPr="00986AE0" w:rsidRDefault="00D5568E" w:rsidP="00B70A8A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K2GP_W15</w:t>
            </w:r>
          </w:p>
        </w:tc>
      </w:tr>
      <w:tr w:rsidR="00D5568E" w:rsidRPr="00C86750" w14:paraId="70BBB8CB" w14:textId="77777777" w:rsidTr="00B70A8A">
        <w:tc>
          <w:tcPr>
            <w:tcW w:w="9209" w:type="dxa"/>
            <w:gridSpan w:val="3"/>
          </w:tcPr>
          <w:p w14:paraId="6D6C59BE" w14:textId="77777777" w:rsidR="00D5568E" w:rsidRPr="00C86750" w:rsidRDefault="00D5568E" w:rsidP="00B70A8A">
            <w:pPr>
              <w:tabs>
                <w:tab w:val="left" w:pos="719"/>
              </w:tabs>
              <w:ind w:left="719" w:hanging="719"/>
            </w:pPr>
            <w:r w:rsidRPr="00C86750">
              <w:t>Z zakresu umiejętności:</w:t>
            </w:r>
          </w:p>
        </w:tc>
      </w:tr>
      <w:tr w:rsidR="00D5568E" w:rsidRPr="00986AE0" w14:paraId="17C6007C" w14:textId="77777777" w:rsidTr="00B70A8A">
        <w:tc>
          <w:tcPr>
            <w:tcW w:w="1256" w:type="dxa"/>
          </w:tcPr>
          <w:p w14:paraId="6CAD3DCD" w14:textId="77777777" w:rsidR="00D5568E" w:rsidRPr="00986AE0" w:rsidRDefault="00D5568E" w:rsidP="00B70A8A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PEU_U01</w:t>
            </w:r>
          </w:p>
        </w:tc>
        <w:tc>
          <w:tcPr>
            <w:tcW w:w="6536" w:type="dxa"/>
          </w:tcPr>
          <w:p w14:paraId="4D28DDA1" w14:textId="77777777" w:rsidR="00D5568E" w:rsidRPr="00986AE0" w:rsidRDefault="00D5568E" w:rsidP="00B70A8A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</w:rPr>
              <w:t>potrafi wykorzystać do celów planistycznych metody i techniki gromadzenia informacji, w tym prowadzenia obserwacji i pomiarów, przetwarzania informacji, ich analizy oraz wyprowadzania wniosków, w tym metody statystyczne i informatyczne, potrafi zaplanować i przeprowadzać eksperymenty wykorzystując m.in. proste narzędzia prognostyczne i symulacyjne, potrafi graficznie wizualizować idee projektowe, potrafi doskonalić swoje profesjonalne umiejętności</w:t>
            </w:r>
          </w:p>
        </w:tc>
        <w:tc>
          <w:tcPr>
            <w:tcW w:w="1417" w:type="dxa"/>
          </w:tcPr>
          <w:p w14:paraId="33CB4294" w14:textId="77777777" w:rsidR="00D5568E" w:rsidRPr="00986AE0" w:rsidRDefault="00D5568E" w:rsidP="00B70A8A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</w:t>
            </w:r>
            <w:r w:rsidRPr="00FA0355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7</w:t>
            </w:r>
          </w:p>
        </w:tc>
      </w:tr>
      <w:tr w:rsidR="00D5568E" w:rsidRPr="00986AE0" w14:paraId="59145CC8" w14:textId="77777777" w:rsidTr="00B70A8A">
        <w:tc>
          <w:tcPr>
            <w:tcW w:w="1256" w:type="dxa"/>
          </w:tcPr>
          <w:p w14:paraId="220D4AEC" w14:textId="77777777" w:rsidR="00D5568E" w:rsidRPr="00986AE0" w:rsidRDefault="00D5568E" w:rsidP="00B70A8A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PEU_U02</w:t>
            </w:r>
          </w:p>
        </w:tc>
        <w:tc>
          <w:tcPr>
            <w:tcW w:w="6536" w:type="dxa"/>
          </w:tcPr>
          <w:p w14:paraId="73000A36" w14:textId="77777777" w:rsidR="00D5568E" w:rsidRPr="00986AE0" w:rsidRDefault="00D5568E" w:rsidP="00B70A8A">
            <w:pPr>
              <w:rPr>
                <w:sz w:val="22"/>
                <w:szCs w:val="22"/>
              </w:rPr>
            </w:pPr>
            <w:r w:rsidRPr="0059797E">
              <w:rPr>
                <w:bCs/>
                <w:sz w:val="22"/>
              </w:rPr>
              <w:t>potrafi zastosować podstawowe systemy normatywne i reguły prawne realizując zadania z zakresu gospodarki przestrzennej, w tym przeprowadzić procedurę planu zagospodarowania przestrzennego dla gminy</w:t>
            </w:r>
          </w:p>
        </w:tc>
        <w:tc>
          <w:tcPr>
            <w:tcW w:w="1417" w:type="dxa"/>
          </w:tcPr>
          <w:p w14:paraId="6394A896" w14:textId="77777777" w:rsidR="00D5568E" w:rsidRPr="00986AE0" w:rsidRDefault="00D5568E" w:rsidP="00B70A8A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</w:t>
            </w:r>
            <w:r w:rsidRPr="00FA0355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8</w:t>
            </w:r>
          </w:p>
        </w:tc>
      </w:tr>
      <w:tr w:rsidR="00D5568E" w:rsidRPr="00986AE0" w14:paraId="6001CF40" w14:textId="77777777" w:rsidTr="00B70A8A">
        <w:tc>
          <w:tcPr>
            <w:tcW w:w="1256" w:type="dxa"/>
          </w:tcPr>
          <w:p w14:paraId="7D3839C5" w14:textId="77777777" w:rsidR="00D5568E" w:rsidRPr="00986AE0" w:rsidRDefault="00D5568E" w:rsidP="00B70A8A">
            <w:pPr>
              <w:tabs>
                <w:tab w:val="left" w:pos="719"/>
              </w:tabs>
              <w:rPr>
                <w:sz w:val="22"/>
              </w:rPr>
            </w:pPr>
            <w:r w:rsidRPr="00986AE0">
              <w:rPr>
                <w:sz w:val="22"/>
              </w:rPr>
              <w:t>PEU_U0</w:t>
            </w:r>
            <w:r>
              <w:rPr>
                <w:sz w:val="22"/>
              </w:rPr>
              <w:t>3</w:t>
            </w:r>
          </w:p>
        </w:tc>
        <w:tc>
          <w:tcPr>
            <w:tcW w:w="6536" w:type="dxa"/>
          </w:tcPr>
          <w:p w14:paraId="710D47F4" w14:textId="77777777" w:rsidR="00D5568E" w:rsidRPr="00986AE0" w:rsidRDefault="00D5568E" w:rsidP="00B70A8A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</w:rPr>
              <w:t>potrafi przeprowadzić waloryzację obszaru pod względem wartości kulturowych i przyrodniczych oraz wskazać kierunki ochrony wyodrębnionych walorów, potrafi ocenić stan i funkcjonowanie systemów infrastruktury technicznej, w tym systemów transportowych, oraz zaplanować przekształcenia tych systemów</w:t>
            </w:r>
          </w:p>
        </w:tc>
        <w:tc>
          <w:tcPr>
            <w:tcW w:w="1417" w:type="dxa"/>
          </w:tcPr>
          <w:p w14:paraId="258E528E" w14:textId="77777777" w:rsidR="00D5568E" w:rsidRPr="00986AE0" w:rsidRDefault="00D5568E" w:rsidP="00B70A8A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</w:t>
            </w:r>
            <w:r w:rsidRPr="00FA0355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9</w:t>
            </w:r>
          </w:p>
        </w:tc>
      </w:tr>
      <w:tr w:rsidR="00D5568E" w:rsidRPr="00986AE0" w14:paraId="67820AF1" w14:textId="77777777" w:rsidTr="00B70A8A">
        <w:tc>
          <w:tcPr>
            <w:tcW w:w="1256" w:type="dxa"/>
          </w:tcPr>
          <w:p w14:paraId="4078B6E5" w14:textId="77777777" w:rsidR="00D5568E" w:rsidRPr="00986AE0" w:rsidRDefault="00D5568E" w:rsidP="00B70A8A">
            <w:pPr>
              <w:tabs>
                <w:tab w:val="left" w:pos="719"/>
              </w:tabs>
              <w:rPr>
                <w:sz w:val="22"/>
              </w:rPr>
            </w:pPr>
            <w:r w:rsidRPr="00986AE0">
              <w:rPr>
                <w:sz w:val="22"/>
              </w:rPr>
              <w:t>PEU_U0</w:t>
            </w:r>
            <w:r>
              <w:rPr>
                <w:sz w:val="22"/>
              </w:rPr>
              <w:t>4</w:t>
            </w:r>
          </w:p>
        </w:tc>
        <w:tc>
          <w:tcPr>
            <w:tcW w:w="6536" w:type="dxa"/>
          </w:tcPr>
          <w:p w14:paraId="720D5790" w14:textId="77777777" w:rsidR="00D5568E" w:rsidRPr="00986AE0" w:rsidRDefault="00D5568E" w:rsidP="00B70A8A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</w:rPr>
              <w:t>potrafi opracować diagnozy stanu danego obszaru, przeprowadzić prognostyczne oceny potrzeb, w tym w zakresie wyposażenia zespołów mieszkaniowych w usługi, określić według różnych kryteriów optymalne lokalizacje określonych form zagospodarowania, zaplanować ich rozmieszczenie i przygotować bilans terenu</w:t>
            </w:r>
          </w:p>
        </w:tc>
        <w:tc>
          <w:tcPr>
            <w:tcW w:w="1417" w:type="dxa"/>
          </w:tcPr>
          <w:p w14:paraId="04E5307E" w14:textId="77777777" w:rsidR="00D5568E" w:rsidRPr="00986AE0" w:rsidRDefault="00D5568E" w:rsidP="00B70A8A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U20</w:t>
            </w:r>
          </w:p>
        </w:tc>
      </w:tr>
      <w:tr w:rsidR="00D5568E" w:rsidRPr="00986AE0" w14:paraId="31575EFD" w14:textId="77777777" w:rsidTr="00B70A8A">
        <w:tc>
          <w:tcPr>
            <w:tcW w:w="1256" w:type="dxa"/>
          </w:tcPr>
          <w:p w14:paraId="02EAB019" w14:textId="77777777" w:rsidR="00D5568E" w:rsidRPr="00986AE0" w:rsidRDefault="00D5568E" w:rsidP="00B70A8A">
            <w:pPr>
              <w:tabs>
                <w:tab w:val="left" w:pos="719"/>
              </w:tabs>
              <w:rPr>
                <w:sz w:val="22"/>
              </w:rPr>
            </w:pPr>
            <w:r w:rsidRPr="00986AE0">
              <w:rPr>
                <w:sz w:val="22"/>
              </w:rPr>
              <w:t>PEU_U0</w:t>
            </w:r>
            <w:r>
              <w:rPr>
                <w:sz w:val="22"/>
              </w:rPr>
              <w:t>5</w:t>
            </w:r>
          </w:p>
        </w:tc>
        <w:tc>
          <w:tcPr>
            <w:tcW w:w="6536" w:type="dxa"/>
          </w:tcPr>
          <w:p w14:paraId="00725BD2" w14:textId="77777777" w:rsidR="00D5568E" w:rsidRPr="00986AE0" w:rsidRDefault="00D5568E" w:rsidP="00B70A8A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</w:rPr>
              <w:t>dostrzega systemowe powiązania pomiędzy procesami i zjawiskami społeczno-gospodarczymi i środowiskowymi zachodzącymi w przestrzeni, potrafi wskazać ekonomiczne, społeczne i środowiskowe konsekwencje realizacji dokumentów planistycznych i działań inwestycyjnych, potrafi współpracować przy planowaniu strategii rewitalizacji i programów rewitalizacji oraz przygotować w zespole dokument o charakterze strategicznym</w:t>
            </w:r>
          </w:p>
        </w:tc>
        <w:tc>
          <w:tcPr>
            <w:tcW w:w="1417" w:type="dxa"/>
          </w:tcPr>
          <w:p w14:paraId="3E392543" w14:textId="77777777" w:rsidR="00D5568E" w:rsidRPr="00986AE0" w:rsidRDefault="00D5568E" w:rsidP="00B70A8A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U21</w:t>
            </w:r>
          </w:p>
        </w:tc>
      </w:tr>
      <w:tr w:rsidR="00D5568E" w:rsidRPr="00C86750" w14:paraId="6606D6DC" w14:textId="77777777" w:rsidTr="00B70A8A">
        <w:tc>
          <w:tcPr>
            <w:tcW w:w="9209" w:type="dxa"/>
            <w:gridSpan w:val="3"/>
          </w:tcPr>
          <w:p w14:paraId="7FE3ECF8" w14:textId="77777777" w:rsidR="00D5568E" w:rsidRPr="00C86750" w:rsidRDefault="00D5568E" w:rsidP="00B70A8A">
            <w:pPr>
              <w:tabs>
                <w:tab w:val="left" w:pos="719"/>
              </w:tabs>
              <w:ind w:left="719" w:hanging="719"/>
            </w:pPr>
            <w:r w:rsidRPr="00C86750">
              <w:t>Z zakresu kompetencji społecznych:</w:t>
            </w:r>
          </w:p>
        </w:tc>
      </w:tr>
      <w:tr w:rsidR="00D5568E" w:rsidRPr="00986AE0" w14:paraId="6FFDE8EF" w14:textId="77777777" w:rsidTr="00B70A8A">
        <w:tc>
          <w:tcPr>
            <w:tcW w:w="1256" w:type="dxa"/>
          </w:tcPr>
          <w:p w14:paraId="2F6D9E00" w14:textId="77777777" w:rsidR="00D5568E" w:rsidRPr="00986AE0" w:rsidRDefault="00D5568E" w:rsidP="00B70A8A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6536" w:type="dxa"/>
          </w:tcPr>
          <w:p w14:paraId="1B5324F1" w14:textId="77777777" w:rsidR="00D5568E" w:rsidRPr="00986AE0" w:rsidRDefault="00D5568E" w:rsidP="00B70A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5FBCFB34" w14:textId="77777777" w:rsidR="00D5568E" w:rsidRPr="00986AE0" w:rsidRDefault="00D5568E" w:rsidP="00B70A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14:paraId="63324767" w14:textId="77777777" w:rsidR="00D5568E" w:rsidRDefault="00D5568E">
      <w:pPr>
        <w:rPr>
          <w:sz w:val="20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0D60E3" w:rsidRPr="005F3F23" w14:paraId="64EF6FAA" w14:textId="77777777" w:rsidTr="003503F7">
        <w:trPr>
          <w:trHeight w:val="336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A6A5E" w14:textId="77777777" w:rsidR="000D60E3" w:rsidRPr="005F3F23" w:rsidRDefault="000D60E3" w:rsidP="003503F7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5F3F23">
              <w:rPr>
                <w:b/>
                <w:bCs/>
              </w:rPr>
              <w:t>TREŚCI PROGRAMOWE</w:t>
            </w:r>
          </w:p>
        </w:tc>
      </w:tr>
    </w:tbl>
    <w:p w14:paraId="509BAC97" w14:textId="77777777" w:rsidR="000D60E3" w:rsidRPr="005F3F23" w:rsidRDefault="000D60E3" w:rsidP="000D60E3">
      <w:pPr>
        <w:rPr>
          <w:sz w:val="20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6"/>
        <w:gridCol w:w="7087"/>
        <w:gridCol w:w="1287"/>
      </w:tblGrid>
      <w:tr w:rsidR="000D60E3" w:rsidRPr="005F3F23" w14:paraId="075314E3" w14:textId="77777777" w:rsidTr="003503F7">
        <w:trPr>
          <w:trHeight w:val="20"/>
        </w:trPr>
        <w:tc>
          <w:tcPr>
            <w:tcW w:w="7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3902E7" w14:textId="77777777" w:rsidR="000D60E3" w:rsidRPr="005F3F23" w:rsidRDefault="000D60E3" w:rsidP="003503F7">
            <w:pPr>
              <w:pStyle w:val="Nagwek3"/>
              <w:snapToGrid w:val="0"/>
              <w:spacing w:before="60" w:after="20"/>
            </w:pPr>
            <w:r w:rsidRPr="005F3F23">
              <w:lastRenderedPageBreak/>
              <w:t>Forma zajęć - projekt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316741" w14:textId="77777777" w:rsidR="000D60E3" w:rsidRPr="005F3F23" w:rsidRDefault="000D60E3" w:rsidP="003503F7">
            <w:pPr>
              <w:pStyle w:val="Nagwek5"/>
              <w:tabs>
                <w:tab w:val="clear" w:pos="0"/>
              </w:tabs>
              <w:snapToGrid w:val="0"/>
              <w:spacing w:before="60" w:after="20"/>
              <w:ind w:left="-65" w:firstLine="2"/>
              <w:jc w:val="center"/>
            </w:pPr>
            <w:r w:rsidRPr="005F3F23">
              <w:t>Liczba godzin</w:t>
            </w:r>
          </w:p>
        </w:tc>
      </w:tr>
      <w:tr w:rsidR="000D60E3" w:rsidRPr="005F3F23" w14:paraId="4824F053" w14:textId="77777777" w:rsidTr="003503F7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550E00" w14:textId="77777777" w:rsidR="000D60E3" w:rsidRPr="005F3F23" w:rsidRDefault="000D60E3" w:rsidP="003503F7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5F3F23">
              <w:rPr>
                <w:bCs/>
                <w:sz w:val="22"/>
              </w:rPr>
              <w:t>Pr1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6DF0D" w14:textId="77777777" w:rsidR="000D60E3" w:rsidRPr="005F3F23" w:rsidRDefault="000D60E3" w:rsidP="003503F7">
            <w:pPr>
              <w:snapToGrid w:val="0"/>
              <w:spacing w:before="20" w:after="20"/>
              <w:jc w:val="both"/>
              <w:rPr>
                <w:bCs/>
                <w:sz w:val="22"/>
              </w:rPr>
            </w:pPr>
            <w:r w:rsidRPr="005F3F23">
              <w:rPr>
                <w:bCs/>
                <w:sz w:val="22"/>
              </w:rPr>
              <w:t xml:space="preserve">Wprowadzenie do zajęć projektowych. Zakres projektu, warunki zaliczenia, literatura. Wydanie tematów i podział na grupy.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7F9BE" w14:textId="3563BFCC" w:rsidR="000D60E3" w:rsidRPr="005F3F23" w:rsidRDefault="000D60E3" w:rsidP="003503F7">
            <w:pPr>
              <w:snapToGrid w:val="0"/>
              <w:spacing w:before="20" w:after="2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0D60E3" w:rsidRPr="005F3F23" w14:paraId="73780095" w14:textId="77777777" w:rsidTr="007A0978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247532" w14:textId="77777777" w:rsidR="000D60E3" w:rsidRPr="005F3F23" w:rsidRDefault="000D60E3" w:rsidP="000D60E3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5F3F23">
              <w:rPr>
                <w:bCs/>
                <w:sz w:val="22"/>
              </w:rPr>
              <w:t>Pr2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0DF39" w14:textId="77777777" w:rsidR="000D60E3" w:rsidRPr="005F3F23" w:rsidRDefault="000D60E3" w:rsidP="000D60E3">
            <w:pPr>
              <w:snapToGrid w:val="0"/>
              <w:spacing w:before="20" w:after="20"/>
              <w:jc w:val="both"/>
              <w:rPr>
                <w:bCs/>
                <w:sz w:val="22"/>
              </w:rPr>
            </w:pPr>
            <w:r w:rsidRPr="005F3F23">
              <w:rPr>
                <w:bCs/>
                <w:sz w:val="22"/>
              </w:rPr>
              <w:t xml:space="preserve">Wizja lokalna - omówienie. Wyznaczenie obszaru analiz. Analizy zurbanizowanego terenu. Grupowe omówienie wniosków.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70624C" w14:textId="53BE3F1C" w:rsidR="000D60E3" w:rsidRPr="005F3F23" w:rsidRDefault="000D60E3" w:rsidP="000D60E3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246521">
              <w:rPr>
                <w:sz w:val="22"/>
              </w:rPr>
              <w:t>3</w:t>
            </w:r>
          </w:p>
        </w:tc>
      </w:tr>
      <w:tr w:rsidR="000D60E3" w:rsidRPr="005F3F23" w14:paraId="31EEC034" w14:textId="77777777" w:rsidTr="007A0978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BB4173" w14:textId="77777777" w:rsidR="000D60E3" w:rsidRPr="005F3F23" w:rsidRDefault="000D60E3" w:rsidP="000D60E3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5F3F23">
              <w:rPr>
                <w:bCs/>
                <w:sz w:val="22"/>
              </w:rPr>
              <w:t>Pr3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CAB337" w14:textId="77777777" w:rsidR="000D60E3" w:rsidRPr="005F3F23" w:rsidRDefault="000D60E3" w:rsidP="000D60E3">
            <w:pPr>
              <w:snapToGrid w:val="0"/>
              <w:spacing w:before="20" w:after="20"/>
              <w:jc w:val="both"/>
              <w:rPr>
                <w:bCs/>
                <w:sz w:val="22"/>
              </w:rPr>
            </w:pPr>
            <w:r w:rsidRPr="005F3F23">
              <w:rPr>
                <w:bCs/>
                <w:sz w:val="22"/>
              </w:rPr>
              <w:t>Inspiracje, modelowe przykłady, idea, program. Grupowe omówienie wniosków.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A2809" w14:textId="2F6486B1" w:rsidR="000D60E3" w:rsidRPr="005F3F23" w:rsidRDefault="000D60E3" w:rsidP="000D60E3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246521">
              <w:rPr>
                <w:sz w:val="22"/>
              </w:rPr>
              <w:t>3</w:t>
            </w:r>
          </w:p>
        </w:tc>
      </w:tr>
      <w:tr w:rsidR="000D60E3" w:rsidRPr="005F3F23" w14:paraId="45BC89A6" w14:textId="77777777" w:rsidTr="007A0978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506A0D" w14:textId="77777777" w:rsidR="000D60E3" w:rsidRPr="005F3F23" w:rsidRDefault="000D60E3" w:rsidP="000D60E3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5F3F23">
              <w:rPr>
                <w:bCs/>
                <w:sz w:val="22"/>
              </w:rPr>
              <w:t>Pr4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01426D" w14:textId="77777777" w:rsidR="000D60E3" w:rsidRPr="005F3F23" w:rsidRDefault="000D60E3" w:rsidP="000D60E3">
            <w:pPr>
              <w:snapToGrid w:val="0"/>
              <w:spacing w:before="20" w:after="20"/>
              <w:jc w:val="both"/>
              <w:rPr>
                <w:bCs/>
                <w:sz w:val="22"/>
              </w:rPr>
            </w:pPr>
            <w:r w:rsidRPr="005F3F23">
              <w:rPr>
                <w:bCs/>
                <w:sz w:val="22"/>
              </w:rPr>
              <w:t>PRZEGLĄD nr 1 - Prezentacja i obrona części analitycznej. Wstępne założenia określenia parametrów i wskaźników dla nowej (przekształcanej) zabudowy.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E10F0" w14:textId="3661996D" w:rsidR="000D60E3" w:rsidRPr="005F3F23" w:rsidRDefault="000D60E3" w:rsidP="000D60E3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246521">
              <w:rPr>
                <w:sz w:val="22"/>
              </w:rPr>
              <w:t>3</w:t>
            </w:r>
          </w:p>
        </w:tc>
      </w:tr>
      <w:tr w:rsidR="000D60E3" w:rsidRPr="005F3F23" w14:paraId="2C79FB29" w14:textId="77777777" w:rsidTr="007A0978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F98390" w14:textId="77777777" w:rsidR="000D60E3" w:rsidRPr="005F3F23" w:rsidRDefault="000D60E3" w:rsidP="000D60E3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5F3F23">
              <w:rPr>
                <w:bCs/>
                <w:sz w:val="22"/>
              </w:rPr>
              <w:t>Pr5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39187C" w14:textId="77777777" w:rsidR="000D60E3" w:rsidRPr="005F3F23" w:rsidRDefault="000D60E3" w:rsidP="000D60E3">
            <w:pPr>
              <w:snapToGrid w:val="0"/>
              <w:spacing w:before="20" w:after="20"/>
              <w:jc w:val="both"/>
              <w:rPr>
                <w:bCs/>
                <w:sz w:val="22"/>
              </w:rPr>
            </w:pPr>
            <w:r w:rsidRPr="005F3F23">
              <w:rPr>
                <w:bCs/>
                <w:sz w:val="22"/>
              </w:rPr>
              <w:t>Zadanie klauzurowe nr 1. Dyskusja.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D198D" w14:textId="2E7EEE6F" w:rsidR="000D60E3" w:rsidRPr="005F3F23" w:rsidRDefault="000D60E3" w:rsidP="000D60E3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246521">
              <w:rPr>
                <w:sz w:val="22"/>
              </w:rPr>
              <w:t>3</w:t>
            </w:r>
          </w:p>
        </w:tc>
      </w:tr>
      <w:tr w:rsidR="000D60E3" w:rsidRPr="005F3F23" w14:paraId="5D2723E2" w14:textId="77777777" w:rsidTr="007A0978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A50B91" w14:textId="77777777" w:rsidR="000D60E3" w:rsidRPr="005F3F23" w:rsidRDefault="000D60E3" w:rsidP="000D60E3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5F3F23">
              <w:t>Pr6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B991F0" w14:textId="77777777" w:rsidR="000D60E3" w:rsidRPr="005F3F23" w:rsidRDefault="000D60E3" w:rsidP="000D60E3">
            <w:pPr>
              <w:snapToGrid w:val="0"/>
              <w:spacing w:before="20" w:after="20"/>
              <w:jc w:val="both"/>
              <w:rPr>
                <w:bCs/>
                <w:sz w:val="22"/>
              </w:rPr>
            </w:pPr>
            <w:r w:rsidRPr="005F3F23">
              <w:rPr>
                <w:bCs/>
                <w:sz w:val="22"/>
              </w:rPr>
              <w:t>Projekt Zagospodarowania Terenu - Próba zdefiniowania ustaleń dla nowej (przekształcanej) zabudowy</w:t>
            </w:r>
            <w:r>
              <w:rPr>
                <w:bCs/>
                <w:sz w:val="22"/>
              </w:rPr>
              <w:t xml:space="preserve"> mieszkaniowej wraz z towarzyszącymi usługami</w:t>
            </w:r>
            <w:r w:rsidRPr="005F3F23">
              <w:rPr>
                <w:bCs/>
                <w:sz w:val="22"/>
              </w:rPr>
              <w:t>. Indywidualna praca studentów nad projektami - korekty.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0A356" w14:textId="1C6DDF81" w:rsidR="000D60E3" w:rsidRPr="005F3F23" w:rsidRDefault="000D60E3" w:rsidP="000D60E3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246521">
              <w:rPr>
                <w:sz w:val="22"/>
              </w:rPr>
              <w:t>3</w:t>
            </w:r>
          </w:p>
        </w:tc>
      </w:tr>
      <w:tr w:rsidR="000D60E3" w:rsidRPr="005F3F23" w14:paraId="669B1476" w14:textId="77777777" w:rsidTr="007A0978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9888DE" w14:textId="77777777" w:rsidR="000D60E3" w:rsidRPr="005F3F23" w:rsidRDefault="000D60E3" w:rsidP="000D60E3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5F3F23">
              <w:t>Pr7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C7787B" w14:textId="77777777" w:rsidR="000D60E3" w:rsidRPr="005F3F23" w:rsidRDefault="000D60E3" w:rsidP="000D60E3">
            <w:pPr>
              <w:snapToGrid w:val="0"/>
              <w:spacing w:before="20" w:after="20"/>
              <w:jc w:val="both"/>
              <w:rPr>
                <w:bCs/>
                <w:sz w:val="22"/>
              </w:rPr>
            </w:pPr>
            <w:r w:rsidRPr="005F3F23">
              <w:rPr>
                <w:bCs/>
                <w:sz w:val="22"/>
              </w:rPr>
              <w:t>Projekt Zagospodarowania Terenu - Uszczegółowienie warunków i parametrów dla nowej (przekształcanej) zabudowy. Indywidualna praca studentów nad projektami - korekty.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5B344" w14:textId="0A1E3FE6" w:rsidR="000D60E3" w:rsidRPr="005F3F23" w:rsidRDefault="000D60E3" w:rsidP="000D60E3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246521">
              <w:rPr>
                <w:sz w:val="22"/>
              </w:rPr>
              <w:t>3</w:t>
            </w:r>
          </w:p>
        </w:tc>
      </w:tr>
      <w:tr w:rsidR="000D60E3" w:rsidRPr="005F3F23" w14:paraId="4A5D5DA5" w14:textId="77777777" w:rsidTr="007A0978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6CEE1F" w14:textId="77777777" w:rsidR="000D60E3" w:rsidRPr="005F3F23" w:rsidRDefault="000D60E3" w:rsidP="000D60E3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5F3F23">
              <w:t>Pr8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813BE" w14:textId="77777777" w:rsidR="000D60E3" w:rsidRPr="005F3F23" w:rsidRDefault="000D60E3" w:rsidP="000D60E3">
            <w:pPr>
              <w:snapToGrid w:val="0"/>
              <w:spacing w:before="20" w:after="20"/>
              <w:jc w:val="both"/>
              <w:rPr>
                <w:bCs/>
                <w:sz w:val="22"/>
              </w:rPr>
            </w:pPr>
            <w:r w:rsidRPr="005F3F23">
              <w:rPr>
                <w:bCs/>
                <w:sz w:val="22"/>
              </w:rPr>
              <w:t>Projekt Zagospodarowania Terenu - Uszczegółowienie warunków i parametrów dla nowej (przekształcanej) zabudowy. Indywidualna praca studentów nad projektami - korekty.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A6338" w14:textId="434255AA" w:rsidR="000D60E3" w:rsidRPr="005F3F23" w:rsidRDefault="000D60E3" w:rsidP="000D60E3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246521">
              <w:rPr>
                <w:sz w:val="22"/>
              </w:rPr>
              <w:t>3</w:t>
            </w:r>
          </w:p>
        </w:tc>
      </w:tr>
      <w:tr w:rsidR="000D60E3" w:rsidRPr="005F3F23" w14:paraId="7ACAFE44" w14:textId="77777777" w:rsidTr="007A0978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DE57FB" w14:textId="77777777" w:rsidR="000D60E3" w:rsidRPr="005F3F23" w:rsidRDefault="000D60E3" w:rsidP="000D60E3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5F3F23">
              <w:t>Pr9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E23E9B" w14:textId="77777777" w:rsidR="000D60E3" w:rsidRPr="005F3F23" w:rsidRDefault="000D60E3" w:rsidP="000D60E3">
            <w:pPr>
              <w:snapToGrid w:val="0"/>
              <w:spacing w:before="20" w:after="20"/>
              <w:jc w:val="both"/>
              <w:rPr>
                <w:bCs/>
                <w:sz w:val="22"/>
              </w:rPr>
            </w:pPr>
            <w:r w:rsidRPr="005F3F23">
              <w:rPr>
                <w:bCs/>
                <w:sz w:val="22"/>
              </w:rPr>
              <w:t>PRZEGLĄD nr 2 - Prezentacja części projektowej - ocena stanu zaawansowania.</w:t>
            </w:r>
            <w:r w:rsidRPr="005F3F23">
              <w:t xml:space="preserve"> </w:t>
            </w:r>
            <w:r w:rsidRPr="005F3F23">
              <w:rPr>
                <w:bCs/>
                <w:sz w:val="22"/>
              </w:rPr>
              <w:t>Omówienie wyników prezentacji.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8950E" w14:textId="5AADA976" w:rsidR="000D60E3" w:rsidRPr="005F3F23" w:rsidRDefault="000D60E3" w:rsidP="000D60E3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246521">
              <w:rPr>
                <w:sz w:val="22"/>
              </w:rPr>
              <w:t>3</w:t>
            </w:r>
          </w:p>
        </w:tc>
      </w:tr>
      <w:tr w:rsidR="000D60E3" w:rsidRPr="005F3F23" w14:paraId="33F73670" w14:textId="77777777" w:rsidTr="007A0978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898225" w14:textId="77777777" w:rsidR="000D60E3" w:rsidRPr="005F3F23" w:rsidRDefault="000D60E3" w:rsidP="000D60E3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5F3F23">
              <w:rPr>
                <w:bCs/>
                <w:sz w:val="22"/>
                <w:szCs w:val="22"/>
              </w:rPr>
              <w:t>Pr10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52A0A1" w14:textId="77777777" w:rsidR="000D60E3" w:rsidRPr="005F3F23" w:rsidRDefault="000D60E3" w:rsidP="000D60E3">
            <w:pPr>
              <w:snapToGrid w:val="0"/>
              <w:spacing w:before="20" w:after="20"/>
              <w:jc w:val="both"/>
              <w:rPr>
                <w:bCs/>
                <w:sz w:val="22"/>
              </w:rPr>
            </w:pPr>
            <w:r w:rsidRPr="005F3F23">
              <w:rPr>
                <w:bCs/>
                <w:sz w:val="22"/>
              </w:rPr>
              <w:t>Zadanie klauzurowe nr 2. Dyskusja.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E91C80" w14:textId="7D62C0DA" w:rsidR="000D60E3" w:rsidRPr="005F3F23" w:rsidRDefault="000D60E3" w:rsidP="000D60E3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246521">
              <w:rPr>
                <w:sz w:val="22"/>
              </w:rPr>
              <w:t>3</w:t>
            </w:r>
          </w:p>
        </w:tc>
      </w:tr>
      <w:tr w:rsidR="000D60E3" w:rsidRPr="005F3F23" w14:paraId="1B2C990F" w14:textId="77777777" w:rsidTr="007A0978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F03BA8" w14:textId="77777777" w:rsidR="000D60E3" w:rsidRPr="005F3F23" w:rsidRDefault="000D60E3" w:rsidP="000D60E3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5F3F23">
              <w:rPr>
                <w:bCs/>
                <w:sz w:val="22"/>
                <w:szCs w:val="22"/>
              </w:rPr>
              <w:t>Pr11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2D751E" w14:textId="77777777" w:rsidR="000D60E3" w:rsidRPr="005F3F23" w:rsidRDefault="000D60E3" w:rsidP="000D60E3">
            <w:pPr>
              <w:snapToGrid w:val="0"/>
              <w:spacing w:before="20" w:after="20"/>
              <w:jc w:val="both"/>
              <w:rPr>
                <w:bCs/>
                <w:sz w:val="22"/>
              </w:rPr>
            </w:pPr>
            <w:r w:rsidRPr="005F3F23">
              <w:rPr>
                <w:bCs/>
                <w:sz w:val="22"/>
              </w:rPr>
              <w:t xml:space="preserve">Projekt Zagospodarowania Terenu </w:t>
            </w:r>
            <w:r>
              <w:rPr>
                <w:bCs/>
                <w:sz w:val="22"/>
              </w:rPr>
              <w:t>–</w:t>
            </w:r>
            <w:r w:rsidRPr="005F3F23">
              <w:rPr>
                <w:bCs/>
                <w:sz w:val="22"/>
              </w:rPr>
              <w:t xml:space="preserve"> </w:t>
            </w:r>
            <w:r>
              <w:rPr>
                <w:bCs/>
                <w:sz w:val="22"/>
              </w:rPr>
              <w:t>Założenia k</w:t>
            </w:r>
            <w:r w:rsidRPr="005F3F23">
              <w:rPr>
                <w:bCs/>
                <w:sz w:val="22"/>
              </w:rPr>
              <w:t>oncep</w:t>
            </w:r>
            <w:r>
              <w:rPr>
                <w:bCs/>
                <w:sz w:val="22"/>
              </w:rPr>
              <w:t>cyjne</w:t>
            </w:r>
            <w:r w:rsidRPr="005F3F23">
              <w:rPr>
                <w:bCs/>
                <w:sz w:val="22"/>
              </w:rPr>
              <w:t xml:space="preserve"> z zastosowaniem wypracowanych wcześniej warunków i parametrów dla nowej (przekształcanej) zabudowy. Indywidualna praca studentów nad projektami - korekty.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2FEFB" w14:textId="5C977737" w:rsidR="000D60E3" w:rsidRPr="005F3F23" w:rsidRDefault="000D60E3" w:rsidP="000D60E3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246521">
              <w:rPr>
                <w:sz w:val="22"/>
              </w:rPr>
              <w:t>3</w:t>
            </w:r>
          </w:p>
        </w:tc>
      </w:tr>
      <w:tr w:rsidR="000D60E3" w:rsidRPr="005F3F23" w14:paraId="1614397B" w14:textId="77777777" w:rsidTr="007A0978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F89EEE" w14:textId="77777777" w:rsidR="000D60E3" w:rsidRPr="005F3F23" w:rsidRDefault="000D60E3" w:rsidP="000D60E3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5F3F23">
              <w:rPr>
                <w:bCs/>
                <w:sz w:val="22"/>
                <w:szCs w:val="22"/>
              </w:rPr>
              <w:t>Pr12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F5D912" w14:textId="77777777" w:rsidR="000D60E3" w:rsidRPr="005F3F23" w:rsidRDefault="000D60E3" w:rsidP="000D60E3">
            <w:pPr>
              <w:snapToGrid w:val="0"/>
              <w:spacing w:before="20" w:after="20"/>
              <w:jc w:val="both"/>
              <w:rPr>
                <w:bCs/>
                <w:sz w:val="22"/>
              </w:rPr>
            </w:pPr>
            <w:r w:rsidRPr="00FE2FF3">
              <w:rPr>
                <w:bCs/>
                <w:sz w:val="22"/>
              </w:rPr>
              <w:t xml:space="preserve">Projekt Zagospodarowania Terenu - Koncepcja projektowa </w:t>
            </w:r>
            <w:r>
              <w:rPr>
                <w:bCs/>
                <w:sz w:val="22"/>
              </w:rPr>
              <w:t>i weryfikacja</w:t>
            </w:r>
            <w:r w:rsidRPr="00FE2FF3">
              <w:rPr>
                <w:bCs/>
                <w:sz w:val="22"/>
              </w:rPr>
              <w:t xml:space="preserve"> wypracowanych wcześniej warunków i parametrów dla nowej (przekształcanej) zabudowy. Indywidualna praca studentów nad projektami - korekty</w:t>
            </w:r>
            <w:r w:rsidRPr="005F3F23">
              <w:rPr>
                <w:bCs/>
                <w:sz w:val="22"/>
              </w:rPr>
              <w:t xml:space="preserve">.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53B64" w14:textId="6226B289" w:rsidR="000D60E3" w:rsidRPr="005F3F23" w:rsidRDefault="000D60E3" w:rsidP="000D60E3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246521">
              <w:rPr>
                <w:sz w:val="22"/>
              </w:rPr>
              <w:t>3</w:t>
            </w:r>
          </w:p>
        </w:tc>
      </w:tr>
      <w:tr w:rsidR="000D60E3" w:rsidRPr="005F3F23" w14:paraId="0791D63E" w14:textId="77777777" w:rsidTr="007A0978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EDE878" w14:textId="77777777" w:rsidR="000D60E3" w:rsidRPr="005F3F23" w:rsidRDefault="000D60E3" w:rsidP="000D60E3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5F3F23">
              <w:t>Pr13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FC13B1" w14:textId="77777777" w:rsidR="000D60E3" w:rsidRPr="005F3F23" w:rsidRDefault="000D60E3" w:rsidP="000D60E3">
            <w:pPr>
              <w:snapToGrid w:val="0"/>
              <w:spacing w:before="20" w:after="20"/>
              <w:jc w:val="both"/>
              <w:rPr>
                <w:bCs/>
                <w:sz w:val="22"/>
              </w:rPr>
            </w:pPr>
            <w:r w:rsidRPr="00FE2FF3">
              <w:rPr>
                <w:bCs/>
                <w:sz w:val="22"/>
              </w:rPr>
              <w:t xml:space="preserve">Projekt Zagospodarowania Terenu - Koncepcja projektowa </w:t>
            </w:r>
            <w:r>
              <w:rPr>
                <w:bCs/>
                <w:sz w:val="22"/>
              </w:rPr>
              <w:t xml:space="preserve">i modelowanie </w:t>
            </w:r>
            <w:r w:rsidRPr="00FE2FF3">
              <w:rPr>
                <w:bCs/>
                <w:sz w:val="22"/>
              </w:rPr>
              <w:t>z zastosowaniem wypracowanych wcześniej warunków i parametrów dla nowej (przekształcanej) zabudowy. Indywidualna praca studentów nad projektami - korekty</w:t>
            </w:r>
            <w:r w:rsidRPr="005F3F23">
              <w:rPr>
                <w:bCs/>
                <w:sz w:val="22"/>
              </w:rPr>
              <w:t>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C4DD0" w14:textId="5F195BEE" w:rsidR="000D60E3" w:rsidRPr="005F3F23" w:rsidRDefault="000D60E3" w:rsidP="000D60E3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246521">
              <w:rPr>
                <w:sz w:val="22"/>
              </w:rPr>
              <w:t>3</w:t>
            </w:r>
          </w:p>
        </w:tc>
      </w:tr>
      <w:tr w:rsidR="000D60E3" w:rsidRPr="005F3F23" w14:paraId="537D8F8B" w14:textId="77777777" w:rsidTr="007A0978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D4CC6A" w14:textId="77777777" w:rsidR="000D60E3" w:rsidRPr="005F3F23" w:rsidRDefault="000D60E3" w:rsidP="000D60E3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5F3F23">
              <w:t>Pr14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B2A159" w14:textId="77777777" w:rsidR="000D60E3" w:rsidRPr="005F3F23" w:rsidRDefault="000D60E3" w:rsidP="000D60E3">
            <w:pPr>
              <w:snapToGrid w:val="0"/>
              <w:spacing w:before="20" w:after="20"/>
              <w:jc w:val="both"/>
              <w:rPr>
                <w:bCs/>
                <w:sz w:val="22"/>
              </w:rPr>
            </w:pPr>
            <w:r w:rsidRPr="005F3F23">
              <w:rPr>
                <w:bCs/>
                <w:sz w:val="22"/>
              </w:rPr>
              <w:t>PRZEGLĄD nr 3 - Prezentacja i obrona końcowa projektu.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4BEEF" w14:textId="7AFCC4DA" w:rsidR="000D60E3" w:rsidRPr="005F3F23" w:rsidRDefault="000D60E3" w:rsidP="000D60E3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246521">
              <w:rPr>
                <w:sz w:val="22"/>
              </w:rPr>
              <w:t>3</w:t>
            </w:r>
          </w:p>
        </w:tc>
      </w:tr>
      <w:tr w:rsidR="000D60E3" w:rsidRPr="005F3F23" w14:paraId="44921664" w14:textId="77777777" w:rsidTr="007A0978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F8B498" w14:textId="77777777" w:rsidR="000D60E3" w:rsidRPr="005F3F23" w:rsidRDefault="000D60E3" w:rsidP="000D60E3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5F3F23">
              <w:t>Pr15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4F0AD" w14:textId="77777777" w:rsidR="000D60E3" w:rsidRPr="005F3F23" w:rsidRDefault="000D60E3" w:rsidP="000D60E3">
            <w:pPr>
              <w:snapToGrid w:val="0"/>
              <w:spacing w:before="20" w:after="20"/>
              <w:jc w:val="both"/>
              <w:rPr>
                <w:bCs/>
                <w:sz w:val="22"/>
              </w:rPr>
            </w:pPr>
            <w:r w:rsidRPr="005F3F23">
              <w:rPr>
                <w:bCs/>
                <w:sz w:val="22"/>
              </w:rPr>
              <w:t xml:space="preserve">Zaliczenie ćwiczeń projektowych.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2054D" w14:textId="28763DE0" w:rsidR="000D60E3" w:rsidRPr="005F3F23" w:rsidRDefault="000D60E3" w:rsidP="000D60E3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246521">
              <w:rPr>
                <w:sz w:val="22"/>
              </w:rPr>
              <w:t>3</w:t>
            </w:r>
          </w:p>
        </w:tc>
      </w:tr>
      <w:tr w:rsidR="000D60E3" w:rsidRPr="005F3F23" w14:paraId="6DDB8CB2" w14:textId="77777777" w:rsidTr="003503F7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71D5BE" w14:textId="77777777" w:rsidR="000D60E3" w:rsidRPr="005F3F23" w:rsidRDefault="000D60E3" w:rsidP="003503F7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1A494" w14:textId="77777777" w:rsidR="000D60E3" w:rsidRPr="005F3F23" w:rsidRDefault="000D60E3" w:rsidP="003503F7">
            <w:pPr>
              <w:snapToGrid w:val="0"/>
              <w:spacing w:before="20" w:after="20"/>
              <w:rPr>
                <w:sz w:val="22"/>
                <w:szCs w:val="23"/>
              </w:rPr>
            </w:pPr>
            <w:r w:rsidRPr="005F3F23">
              <w:rPr>
                <w:sz w:val="22"/>
                <w:szCs w:val="23"/>
              </w:rPr>
              <w:t>Suma godzin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B39156" w14:textId="6E35871A" w:rsidR="000D60E3" w:rsidRPr="005F3F23" w:rsidRDefault="000D60E3" w:rsidP="003503F7">
            <w:pPr>
              <w:snapToGrid w:val="0"/>
              <w:spacing w:before="20" w:after="20"/>
              <w:jc w:val="center"/>
              <w:rPr>
                <w:sz w:val="22"/>
              </w:rPr>
            </w:pPr>
            <w:r>
              <w:rPr>
                <w:sz w:val="22"/>
              </w:rPr>
              <w:t>45</w:t>
            </w:r>
          </w:p>
        </w:tc>
      </w:tr>
    </w:tbl>
    <w:p w14:paraId="1AB17DA1" w14:textId="77777777" w:rsidR="000D60E3" w:rsidRPr="005F3F23" w:rsidRDefault="000D60E3" w:rsidP="000D60E3">
      <w:pPr>
        <w:rPr>
          <w:sz w:val="20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0D60E3" w:rsidRPr="005F3F23" w14:paraId="33A7BD73" w14:textId="77777777" w:rsidTr="003503F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D51CC" w14:textId="77777777" w:rsidR="000D60E3" w:rsidRPr="005F3F23" w:rsidRDefault="000D60E3" w:rsidP="003503F7">
            <w:pPr>
              <w:pStyle w:val="Nagwek3"/>
              <w:snapToGrid w:val="0"/>
              <w:spacing w:before="60" w:after="20"/>
            </w:pPr>
            <w:r w:rsidRPr="005F3F23">
              <w:t>STOSOWANE NARZĘDZIA DYDAKTYCZNE</w:t>
            </w:r>
          </w:p>
        </w:tc>
      </w:tr>
      <w:tr w:rsidR="000D60E3" w:rsidRPr="005F3F23" w14:paraId="2BAF0F90" w14:textId="77777777" w:rsidTr="003503F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BC369" w14:textId="77777777" w:rsidR="000D60E3" w:rsidRPr="005F3F23" w:rsidRDefault="000D60E3" w:rsidP="003503F7">
            <w:pPr>
              <w:rPr>
                <w:sz w:val="22"/>
              </w:rPr>
            </w:pPr>
            <w:r w:rsidRPr="005F3F23">
              <w:rPr>
                <w:sz w:val="22"/>
              </w:rPr>
              <w:t>N1. Prezentacja multimedialna.</w:t>
            </w:r>
          </w:p>
          <w:p w14:paraId="55247CCB" w14:textId="77777777" w:rsidR="000D60E3" w:rsidRPr="005F3F23" w:rsidRDefault="000D60E3" w:rsidP="003503F7">
            <w:pPr>
              <w:rPr>
                <w:sz w:val="22"/>
              </w:rPr>
            </w:pPr>
            <w:r w:rsidRPr="005F3F23">
              <w:rPr>
                <w:sz w:val="22"/>
              </w:rPr>
              <w:t>N2. Dyskusja w grupie.</w:t>
            </w:r>
          </w:p>
          <w:p w14:paraId="73D455EE" w14:textId="77777777" w:rsidR="000D60E3" w:rsidRPr="005F3F23" w:rsidRDefault="000D60E3" w:rsidP="003503F7">
            <w:pPr>
              <w:rPr>
                <w:sz w:val="22"/>
              </w:rPr>
            </w:pPr>
            <w:r w:rsidRPr="005F3F23">
              <w:rPr>
                <w:sz w:val="22"/>
              </w:rPr>
              <w:t>N3. Zadanie klauzurowe.</w:t>
            </w:r>
          </w:p>
          <w:p w14:paraId="33F171AA" w14:textId="77777777" w:rsidR="000D60E3" w:rsidRPr="005F3F23" w:rsidRDefault="000D60E3" w:rsidP="003503F7">
            <w:pPr>
              <w:rPr>
                <w:sz w:val="22"/>
              </w:rPr>
            </w:pPr>
            <w:r w:rsidRPr="005F3F23">
              <w:rPr>
                <w:sz w:val="22"/>
              </w:rPr>
              <w:t>N4. Studia przypadków.</w:t>
            </w:r>
          </w:p>
          <w:p w14:paraId="50A2574E" w14:textId="77777777" w:rsidR="000D60E3" w:rsidRPr="005F3F23" w:rsidRDefault="000D60E3" w:rsidP="003503F7">
            <w:pPr>
              <w:rPr>
                <w:sz w:val="22"/>
              </w:rPr>
            </w:pPr>
            <w:r w:rsidRPr="005F3F23">
              <w:rPr>
                <w:sz w:val="22"/>
              </w:rPr>
              <w:t>N5. Wizja lokalna.</w:t>
            </w:r>
          </w:p>
          <w:p w14:paraId="7EFC2F49" w14:textId="77777777" w:rsidR="000D60E3" w:rsidRPr="005F3F23" w:rsidRDefault="000D60E3" w:rsidP="003503F7">
            <w:pPr>
              <w:rPr>
                <w:sz w:val="22"/>
              </w:rPr>
            </w:pPr>
            <w:r w:rsidRPr="005F3F23">
              <w:rPr>
                <w:sz w:val="22"/>
              </w:rPr>
              <w:t>N6. Konsultacje projektowe.</w:t>
            </w:r>
          </w:p>
        </w:tc>
      </w:tr>
    </w:tbl>
    <w:p w14:paraId="75F4CD84" w14:textId="77777777" w:rsidR="000D60E3" w:rsidRPr="005F3F23" w:rsidRDefault="000D60E3" w:rsidP="000D60E3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9"/>
      </w:tblGrid>
      <w:tr w:rsidR="000D60E3" w:rsidRPr="005F3F23" w14:paraId="205BC025" w14:textId="77777777" w:rsidTr="003503F7">
        <w:tc>
          <w:tcPr>
            <w:tcW w:w="9209" w:type="dxa"/>
          </w:tcPr>
          <w:p w14:paraId="4B7D48B9" w14:textId="77777777" w:rsidR="000D60E3" w:rsidRPr="005F3F23" w:rsidRDefault="000D60E3" w:rsidP="003503F7">
            <w:pPr>
              <w:pStyle w:val="Nagwek3"/>
              <w:snapToGrid w:val="0"/>
              <w:spacing w:before="60" w:after="20"/>
            </w:pPr>
            <w:r w:rsidRPr="005F3F23">
              <w:t>OCENA OSIĄGNIĘCIA PRZEDMIOTOWYCH EFEKTÓW UCZENIA SIĘ</w:t>
            </w:r>
          </w:p>
        </w:tc>
      </w:tr>
    </w:tbl>
    <w:p w14:paraId="7AE7043C" w14:textId="77777777" w:rsidR="000D60E3" w:rsidRPr="005F3F23" w:rsidRDefault="000D60E3" w:rsidP="000D60E3">
      <w:pPr>
        <w:pStyle w:val="Nagwek3"/>
        <w:snapToGrid w:val="0"/>
        <w:jc w:val="left"/>
        <w:rPr>
          <w:b w:val="0"/>
          <w:sz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3745"/>
        <w:gridCol w:w="2977"/>
      </w:tblGrid>
      <w:tr w:rsidR="000D60E3" w:rsidRPr="005F3F23" w14:paraId="3D4290B3" w14:textId="77777777" w:rsidTr="003503F7">
        <w:tc>
          <w:tcPr>
            <w:tcW w:w="9209" w:type="dxa"/>
            <w:gridSpan w:val="3"/>
          </w:tcPr>
          <w:p w14:paraId="0B9A65DD" w14:textId="77777777" w:rsidR="000D60E3" w:rsidRPr="005F3F23" w:rsidRDefault="000D60E3" w:rsidP="003503F7">
            <w:pPr>
              <w:jc w:val="center"/>
              <w:rPr>
                <w:b/>
              </w:rPr>
            </w:pPr>
            <w:r w:rsidRPr="005F3F23">
              <w:rPr>
                <w:b/>
              </w:rPr>
              <w:t>Projekt</w:t>
            </w:r>
          </w:p>
        </w:tc>
      </w:tr>
      <w:tr w:rsidR="000D60E3" w:rsidRPr="005F3F23" w14:paraId="38F9FF88" w14:textId="77777777" w:rsidTr="00D5568E">
        <w:tc>
          <w:tcPr>
            <w:tcW w:w="2487" w:type="dxa"/>
          </w:tcPr>
          <w:p w14:paraId="3DB5EC75" w14:textId="77777777" w:rsidR="000D60E3" w:rsidRPr="005F3F23" w:rsidRDefault="000D60E3" w:rsidP="003503F7">
            <w:r w:rsidRPr="005F3F23">
              <w:t>Oceny</w:t>
            </w:r>
            <w:r w:rsidRPr="005F3F23">
              <w:rPr>
                <w:b/>
                <w:bCs/>
              </w:rPr>
              <w:t xml:space="preserve"> </w:t>
            </w:r>
            <w:r w:rsidRPr="005F3F23">
              <w:rPr>
                <w:bCs/>
              </w:rPr>
              <w:t>(F – formująca w trakcie semestru, P – podsumowująca na koniec semestru)</w:t>
            </w:r>
          </w:p>
        </w:tc>
        <w:tc>
          <w:tcPr>
            <w:tcW w:w="3745" w:type="dxa"/>
          </w:tcPr>
          <w:p w14:paraId="073D1EA5" w14:textId="77777777" w:rsidR="000D60E3" w:rsidRPr="005F3F23" w:rsidRDefault="000D60E3" w:rsidP="003503F7">
            <w:r w:rsidRPr="005F3F23">
              <w:t>Numer efektu uczenia się</w:t>
            </w:r>
          </w:p>
        </w:tc>
        <w:tc>
          <w:tcPr>
            <w:tcW w:w="2977" w:type="dxa"/>
          </w:tcPr>
          <w:p w14:paraId="4ECD671F" w14:textId="77777777" w:rsidR="000D60E3" w:rsidRPr="005F3F23" w:rsidRDefault="000D60E3" w:rsidP="003503F7">
            <w:r w:rsidRPr="005F3F23">
              <w:t>Sposób oceny osiągnięcia efektu uczenia się</w:t>
            </w:r>
          </w:p>
        </w:tc>
      </w:tr>
      <w:tr w:rsidR="000D60E3" w:rsidRPr="005F3F23" w14:paraId="7FAD84BD" w14:textId="77777777" w:rsidTr="00D5568E">
        <w:tc>
          <w:tcPr>
            <w:tcW w:w="2487" w:type="dxa"/>
          </w:tcPr>
          <w:p w14:paraId="69CCD421" w14:textId="77777777" w:rsidR="000D60E3" w:rsidRPr="005F3F23" w:rsidRDefault="000D60E3" w:rsidP="003503F7">
            <w:pPr>
              <w:rPr>
                <w:sz w:val="22"/>
              </w:rPr>
            </w:pPr>
            <w:r w:rsidRPr="005F3F23">
              <w:rPr>
                <w:sz w:val="22"/>
              </w:rPr>
              <w:t>F1</w:t>
            </w:r>
            <w:r w:rsidRPr="005F3F23">
              <w:t xml:space="preserve"> </w:t>
            </w:r>
          </w:p>
        </w:tc>
        <w:tc>
          <w:tcPr>
            <w:tcW w:w="3745" w:type="dxa"/>
            <w:vMerge w:val="restart"/>
          </w:tcPr>
          <w:p w14:paraId="597D7F9B" w14:textId="2882CAB3" w:rsidR="000D60E3" w:rsidRPr="005F3F23" w:rsidRDefault="00D5568E" w:rsidP="003503F7">
            <w:pPr>
              <w:jc w:val="center"/>
              <w:rPr>
                <w:sz w:val="22"/>
              </w:rPr>
            </w:pPr>
            <w:r w:rsidRPr="0059797E">
              <w:t>PEU_W01, PEU_W02, PEU_W03, PEU_U01, PEU_U02, PEU_U03, PEU_U04, PEU_U05</w:t>
            </w:r>
            <w:bookmarkStart w:id="3" w:name="_GoBack"/>
            <w:bookmarkEnd w:id="3"/>
          </w:p>
        </w:tc>
        <w:tc>
          <w:tcPr>
            <w:tcW w:w="2977" w:type="dxa"/>
          </w:tcPr>
          <w:p w14:paraId="3E95460F" w14:textId="77777777" w:rsidR="000D60E3" w:rsidRPr="005F3F23" w:rsidRDefault="000D60E3" w:rsidP="003503F7">
            <w:pPr>
              <w:rPr>
                <w:sz w:val="22"/>
              </w:rPr>
            </w:pPr>
            <w:r w:rsidRPr="005F3F23">
              <w:rPr>
                <w:sz w:val="22"/>
              </w:rPr>
              <w:t>Przegląd nr 1</w:t>
            </w:r>
          </w:p>
        </w:tc>
      </w:tr>
      <w:tr w:rsidR="000D60E3" w:rsidRPr="005F3F23" w14:paraId="4B51EDB7" w14:textId="77777777" w:rsidTr="00D5568E">
        <w:tc>
          <w:tcPr>
            <w:tcW w:w="2487" w:type="dxa"/>
          </w:tcPr>
          <w:p w14:paraId="3ECA37F4" w14:textId="77777777" w:rsidR="000D60E3" w:rsidRPr="005F3F23" w:rsidRDefault="000D60E3" w:rsidP="003503F7">
            <w:pPr>
              <w:rPr>
                <w:sz w:val="22"/>
              </w:rPr>
            </w:pPr>
            <w:r w:rsidRPr="005F3F23">
              <w:rPr>
                <w:sz w:val="22"/>
              </w:rPr>
              <w:t>F2</w:t>
            </w:r>
          </w:p>
        </w:tc>
        <w:tc>
          <w:tcPr>
            <w:tcW w:w="3745" w:type="dxa"/>
            <w:vMerge/>
          </w:tcPr>
          <w:p w14:paraId="6ED157B1" w14:textId="77777777" w:rsidR="000D60E3" w:rsidRPr="005F3F23" w:rsidRDefault="000D60E3" w:rsidP="003503F7">
            <w:pPr>
              <w:jc w:val="center"/>
              <w:rPr>
                <w:sz w:val="22"/>
              </w:rPr>
            </w:pPr>
          </w:p>
        </w:tc>
        <w:tc>
          <w:tcPr>
            <w:tcW w:w="2977" w:type="dxa"/>
          </w:tcPr>
          <w:p w14:paraId="701E0926" w14:textId="77777777" w:rsidR="000D60E3" w:rsidRPr="005F3F23" w:rsidRDefault="000D60E3" w:rsidP="003503F7">
            <w:pPr>
              <w:rPr>
                <w:sz w:val="22"/>
              </w:rPr>
            </w:pPr>
            <w:r w:rsidRPr="005F3F23">
              <w:rPr>
                <w:sz w:val="22"/>
              </w:rPr>
              <w:t>Klauzura nr 1</w:t>
            </w:r>
          </w:p>
        </w:tc>
      </w:tr>
      <w:tr w:rsidR="000D60E3" w:rsidRPr="005F3F23" w14:paraId="7744C3C6" w14:textId="77777777" w:rsidTr="00D5568E">
        <w:tc>
          <w:tcPr>
            <w:tcW w:w="2487" w:type="dxa"/>
          </w:tcPr>
          <w:p w14:paraId="21196983" w14:textId="77777777" w:rsidR="000D60E3" w:rsidRPr="005F3F23" w:rsidRDefault="000D60E3" w:rsidP="003503F7">
            <w:pPr>
              <w:rPr>
                <w:sz w:val="22"/>
              </w:rPr>
            </w:pPr>
            <w:r w:rsidRPr="005F3F23">
              <w:rPr>
                <w:sz w:val="22"/>
              </w:rPr>
              <w:t>F3</w:t>
            </w:r>
          </w:p>
        </w:tc>
        <w:tc>
          <w:tcPr>
            <w:tcW w:w="3745" w:type="dxa"/>
            <w:vMerge/>
          </w:tcPr>
          <w:p w14:paraId="66F18CDF" w14:textId="77777777" w:rsidR="000D60E3" w:rsidRPr="005F3F23" w:rsidRDefault="000D60E3" w:rsidP="003503F7">
            <w:pPr>
              <w:jc w:val="center"/>
              <w:rPr>
                <w:sz w:val="22"/>
              </w:rPr>
            </w:pPr>
          </w:p>
        </w:tc>
        <w:tc>
          <w:tcPr>
            <w:tcW w:w="2977" w:type="dxa"/>
          </w:tcPr>
          <w:p w14:paraId="5BB62F63" w14:textId="77777777" w:rsidR="000D60E3" w:rsidRPr="005F3F23" w:rsidRDefault="000D60E3" w:rsidP="003503F7">
            <w:pPr>
              <w:rPr>
                <w:sz w:val="22"/>
              </w:rPr>
            </w:pPr>
            <w:r w:rsidRPr="005F3F23">
              <w:rPr>
                <w:sz w:val="22"/>
              </w:rPr>
              <w:t>Przegląd nr 2</w:t>
            </w:r>
          </w:p>
        </w:tc>
      </w:tr>
      <w:tr w:rsidR="000D60E3" w:rsidRPr="005F3F23" w14:paraId="7F099490" w14:textId="77777777" w:rsidTr="00D5568E">
        <w:tc>
          <w:tcPr>
            <w:tcW w:w="2487" w:type="dxa"/>
          </w:tcPr>
          <w:p w14:paraId="241788D4" w14:textId="77777777" w:rsidR="000D60E3" w:rsidRPr="005F3F23" w:rsidRDefault="000D60E3" w:rsidP="003503F7">
            <w:pPr>
              <w:rPr>
                <w:sz w:val="22"/>
              </w:rPr>
            </w:pPr>
            <w:r w:rsidRPr="005F3F23">
              <w:rPr>
                <w:sz w:val="22"/>
              </w:rPr>
              <w:t>F4</w:t>
            </w:r>
          </w:p>
        </w:tc>
        <w:tc>
          <w:tcPr>
            <w:tcW w:w="3745" w:type="dxa"/>
            <w:vMerge/>
          </w:tcPr>
          <w:p w14:paraId="35E8F745" w14:textId="77777777" w:rsidR="000D60E3" w:rsidRPr="005F3F23" w:rsidRDefault="000D60E3" w:rsidP="003503F7">
            <w:pPr>
              <w:jc w:val="center"/>
              <w:rPr>
                <w:sz w:val="22"/>
              </w:rPr>
            </w:pPr>
          </w:p>
        </w:tc>
        <w:tc>
          <w:tcPr>
            <w:tcW w:w="2977" w:type="dxa"/>
          </w:tcPr>
          <w:p w14:paraId="4562EC21" w14:textId="77777777" w:rsidR="000D60E3" w:rsidRPr="005F3F23" w:rsidRDefault="000D60E3" w:rsidP="003503F7">
            <w:pPr>
              <w:rPr>
                <w:sz w:val="22"/>
              </w:rPr>
            </w:pPr>
            <w:r w:rsidRPr="005F3F23">
              <w:rPr>
                <w:sz w:val="22"/>
              </w:rPr>
              <w:t>Klauzura nr 2</w:t>
            </w:r>
          </w:p>
        </w:tc>
      </w:tr>
      <w:tr w:rsidR="000D60E3" w:rsidRPr="005F3F23" w14:paraId="58118381" w14:textId="77777777" w:rsidTr="00D5568E">
        <w:trPr>
          <w:trHeight w:val="251"/>
        </w:trPr>
        <w:tc>
          <w:tcPr>
            <w:tcW w:w="2487" w:type="dxa"/>
          </w:tcPr>
          <w:p w14:paraId="2D954BB4" w14:textId="77777777" w:rsidR="000D60E3" w:rsidRPr="005F3F23" w:rsidRDefault="000D60E3" w:rsidP="003503F7">
            <w:pPr>
              <w:rPr>
                <w:sz w:val="22"/>
              </w:rPr>
            </w:pPr>
            <w:r w:rsidRPr="005F3F23">
              <w:rPr>
                <w:sz w:val="22"/>
              </w:rPr>
              <w:t>F5</w:t>
            </w:r>
          </w:p>
        </w:tc>
        <w:tc>
          <w:tcPr>
            <w:tcW w:w="3745" w:type="dxa"/>
            <w:vMerge/>
          </w:tcPr>
          <w:p w14:paraId="538607BD" w14:textId="77777777" w:rsidR="000D60E3" w:rsidRPr="005F3F23" w:rsidRDefault="000D60E3" w:rsidP="003503F7">
            <w:pPr>
              <w:jc w:val="center"/>
              <w:rPr>
                <w:sz w:val="22"/>
              </w:rPr>
            </w:pPr>
          </w:p>
        </w:tc>
        <w:tc>
          <w:tcPr>
            <w:tcW w:w="2977" w:type="dxa"/>
          </w:tcPr>
          <w:p w14:paraId="57E3C536" w14:textId="77777777" w:rsidR="000D60E3" w:rsidRPr="005F3F23" w:rsidRDefault="000D60E3" w:rsidP="003503F7">
            <w:pPr>
              <w:rPr>
                <w:sz w:val="22"/>
              </w:rPr>
            </w:pPr>
            <w:r w:rsidRPr="005F3F23">
              <w:rPr>
                <w:sz w:val="22"/>
              </w:rPr>
              <w:t>Przegląd nr 3</w:t>
            </w:r>
          </w:p>
        </w:tc>
      </w:tr>
      <w:tr w:rsidR="000D60E3" w:rsidRPr="005F3F23" w14:paraId="0F092636" w14:textId="77777777" w:rsidTr="003503F7">
        <w:tc>
          <w:tcPr>
            <w:tcW w:w="9209" w:type="dxa"/>
            <w:gridSpan w:val="3"/>
          </w:tcPr>
          <w:p w14:paraId="32EED25E" w14:textId="77777777" w:rsidR="000D60E3" w:rsidRPr="005F3F23" w:rsidRDefault="000D60E3" w:rsidP="003503F7">
            <w:pPr>
              <w:rPr>
                <w:sz w:val="22"/>
                <w:lang w:val="en-US"/>
              </w:rPr>
            </w:pPr>
            <w:r w:rsidRPr="005F3F23">
              <w:rPr>
                <w:sz w:val="22"/>
                <w:lang w:val="en-US"/>
              </w:rPr>
              <w:t>P = F1*20%+F2*10%+F3*20%+F4*10%+F5*40%</w:t>
            </w:r>
          </w:p>
        </w:tc>
      </w:tr>
    </w:tbl>
    <w:p w14:paraId="6D0B92B9" w14:textId="77777777" w:rsidR="000D60E3" w:rsidRPr="005F3F23" w:rsidRDefault="000D60E3" w:rsidP="000D60E3">
      <w:pPr>
        <w:rPr>
          <w:sz w:val="20"/>
          <w:szCs w:val="12"/>
          <w:lang w:val="en-US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0D60E3" w:rsidRPr="005F3F23" w14:paraId="177D5017" w14:textId="77777777" w:rsidTr="003503F7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8AA61" w14:textId="77777777" w:rsidR="000D60E3" w:rsidRPr="005F3F23" w:rsidRDefault="000D60E3" w:rsidP="003503F7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5F3F23">
              <w:rPr>
                <w:b/>
                <w:bCs/>
              </w:rPr>
              <w:t>LITERATURA PODSTAWOWA I UZUPEŁNIAJĄCA</w:t>
            </w:r>
          </w:p>
        </w:tc>
      </w:tr>
      <w:tr w:rsidR="000D60E3" w:rsidRPr="009E321B" w14:paraId="15056A33" w14:textId="77777777" w:rsidTr="003503F7">
        <w:trPr>
          <w:trHeight w:val="1418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D7637C8" w14:textId="77777777" w:rsidR="000D60E3" w:rsidRPr="009E321B" w:rsidRDefault="000D60E3" w:rsidP="003503F7">
            <w:pPr>
              <w:snapToGrid w:val="0"/>
              <w:spacing w:after="60"/>
              <w:rPr>
                <w:b/>
                <w:bCs/>
                <w:caps/>
                <w:sz w:val="22"/>
                <w:szCs w:val="18"/>
                <w:u w:val="single"/>
              </w:rPr>
            </w:pPr>
            <w:r w:rsidRPr="009E321B">
              <w:rPr>
                <w:b/>
                <w:bCs/>
                <w:caps/>
                <w:sz w:val="22"/>
                <w:szCs w:val="18"/>
                <w:u w:val="single"/>
              </w:rPr>
              <w:t>literatura PODSTAWOWA:</w:t>
            </w:r>
          </w:p>
          <w:p w14:paraId="7B46BAAF" w14:textId="77777777" w:rsidR="000D60E3" w:rsidRPr="009E321B" w:rsidRDefault="000D60E3" w:rsidP="003503F7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jc w:val="both"/>
              <w:rPr>
                <w:sz w:val="22"/>
                <w:szCs w:val="18"/>
              </w:rPr>
            </w:pPr>
            <w:r w:rsidRPr="009E321B">
              <w:rPr>
                <w:sz w:val="22"/>
                <w:szCs w:val="18"/>
              </w:rPr>
              <w:t>Chmielewski J., Teoria Urbanistyki w projektowaniu i planowaniu miast, Oficyna Wydawnicza PWN, Warszawa 2001</w:t>
            </w:r>
            <w:r w:rsidRPr="009E321B">
              <w:rPr>
                <w:sz w:val="22"/>
              </w:rPr>
              <w:t xml:space="preserve"> </w:t>
            </w:r>
          </w:p>
          <w:p w14:paraId="6374D344" w14:textId="77777777" w:rsidR="000D60E3" w:rsidRPr="009E321B" w:rsidRDefault="000D60E3" w:rsidP="003503F7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jc w:val="both"/>
              <w:rPr>
                <w:sz w:val="22"/>
                <w:szCs w:val="18"/>
              </w:rPr>
            </w:pPr>
            <w:r w:rsidRPr="009E321B">
              <w:rPr>
                <w:sz w:val="22"/>
                <w:szCs w:val="18"/>
              </w:rPr>
              <w:t>Czarnecki W., Planowanie miast i osiedli, PWN, Warszawa 1970</w:t>
            </w:r>
          </w:p>
          <w:p w14:paraId="13D9D61C" w14:textId="77777777" w:rsidR="000D60E3" w:rsidRPr="009E321B" w:rsidRDefault="000D60E3" w:rsidP="003503F7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jc w:val="both"/>
              <w:rPr>
                <w:sz w:val="22"/>
                <w:szCs w:val="18"/>
              </w:rPr>
            </w:pPr>
            <w:proofErr w:type="spellStart"/>
            <w:r w:rsidRPr="009E321B">
              <w:rPr>
                <w:sz w:val="22"/>
                <w:szCs w:val="18"/>
              </w:rPr>
              <w:t>Gehl</w:t>
            </w:r>
            <w:proofErr w:type="spellEnd"/>
            <w:r w:rsidRPr="009E321B">
              <w:rPr>
                <w:sz w:val="22"/>
                <w:szCs w:val="18"/>
              </w:rPr>
              <w:t xml:space="preserve"> J., Miasta dla ludzi, RAM, Kraków 2017</w:t>
            </w:r>
          </w:p>
          <w:p w14:paraId="26F7B40F" w14:textId="77777777" w:rsidR="000D60E3" w:rsidRPr="009E321B" w:rsidRDefault="000D60E3" w:rsidP="003503F7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jc w:val="both"/>
              <w:rPr>
                <w:sz w:val="22"/>
                <w:szCs w:val="18"/>
              </w:rPr>
            </w:pPr>
            <w:proofErr w:type="spellStart"/>
            <w:r w:rsidRPr="009E321B">
              <w:rPr>
                <w:sz w:val="22"/>
                <w:szCs w:val="18"/>
              </w:rPr>
              <w:t>Gehl</w:t>
            </w:r>
            <w:proofErr w:type="spellEnd"/>
            <w:r w:rsidRPr="009E321B">
              <w:rPr>
                <w:sz w:val="22"/>
                <w:szCs w:val="18"/>
              </w:rPr>
              <w:t xml:space="preserve"> J., Życie między budynkami, Warszawa 2010</w:t>
            </w:r>
          </w:p>
          <w:p w14:paraId="07C36CA8" w14:textId="77777777" w:rsidR="000D60E3" w:rsidRPr="009E321B" w:rsidRDefault="000D60E3" w:rsidP="003503F7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jc w:val="both"/>
              <w:rPr>
                <w:sz w:val="22"/>
                <w:szCs w:val="18"/>
              </w:rPr>
            </w:pPr>
            <w:r w:rsidRPr="009E321B">
              <w:rPr>
                <w:sz w:val="22"/>
                <w:szCs w:val="18"/>
              </w:rPr>
              <w:t>Korzeniewski W., Budownictwo mieszkaniowe. Poradnik projektanta, Arkady, Warszawa 1989</w:t>
            </w:r>
          </w:p>
          <w:p w14:paraId="6F2C2E43" w14:textId="77777777" w:rsidR="000D60E3" w:rsidRPr="009E321B" w:rsidRDefault="000D60E3" w:rsidP="003503F7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jc w:val="both"/>
              <w:rPr>
                <w:sz w:val="22"/>
                <w:szCs w:val="18"/>
              </w:rPr>
            </w:pPr>
            <w:proofErr w:type="spellStart"/>
            <w:r w:rsidRPr="009E321B">
              <w:rPr>
                <w:sz w:val="22"/>
                <w:szCs w:val="18"/>
              </w:rPr>
              <w:t>Neufert</w:t>
            </w:r>
            <w:proofErr w:type="spellEnd"/>
            <w:r w:rsidRPr="009E321B">
              <w:rPr>
                <w:sz w:val="22"/>
                <w:szCs w:val="18"/>
              </w:rPr>
              <w:t xml:space="preserve"> P., Podręcznik projektowania </w:t>
            </w:r>
            <w:proofErr w:type="spellStart"/>
            <w:r w:rsidRPr="009E321B">
              <w:rPr>
                <w:sz w:val="22"/>
                <w:szCs w:val="18"/>
              </w:rPr>
              <w:t>architektoniczno</w:t>
            </w:r>
            <w:proofErr w:type="spellEnd"/>
            <w:r w:rsidRPr="009E321B">
              <w:rPr>
                <w:sz w:val="22"/>
                <w:szCs w:val="18"/>
              </w:rPr>
              <w:t xml:space="preserve"> - budowlanego, Arkady, 1995</w:t>
            </w:r>
          </w:p>
          <w:p w14:paraId="0CF7BA40" w14:textId="77777777" w:rsidR="000D60E3" w:rsidRPr="009E321B" w:rsidRDefault="000D60E3" w:rsidP="003503F7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jc w:val="both"/>
              <w:rPr>
                <w:sz w:val="22"/>
                <w:szCs w:val="18"/>
              </w:rPr>
            </w:pPr>
            <w:r w:rsidRPr="009E321B">
              <w:rPr>
                <w:sz w:val="22"/>
                <w:szCs w:val="18"/>
              </w:rPr>
              <w:t>Niemirski W. (red.), Kształtowanie terenów zieleni, Arkady, Warszawa 1973</w:t>
            </w:r>
          </w:p>
          <w:p w14:paraId="16B0F11C" w14:textId="77777777" w:rsidR="000D60E3" w:rsidRPr="009E321B" w:rsidRDefault="000D60E3" w:rsidP="003503F7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jc w:val="both"/>
              <w:rPr>
                <w:sz w:val="22"/>
                <w:szCs w:val="18"/>
              </w:rPr>
            </w:pPr>
            <w:r w:rsidRPr="009E321B">
              <w:rPr>
                <w:sz w:val="22"/>
                <w:szCs w:val="18"/>
              </w:rPr>
              <w:t>Rozporządzenie Ministra Infrastruktury z dnia 1 sierpnia 2019 r. zmieniające rozporządzenie w sprawie warunków technicznych, jakim powinny odpowiadać drogi publiczne  i ich usytuowanie</w:t>
            </w:r>
          </w:p>
          <w:p w14:paraId="1D1E7A11" w14:textId="77777777" w:rsidR="000D60E3" w:rsidRPr="009E321B" w:rsidRDefault="000D60E3" w:rsidP="003503F7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jc w:val="both"/>
              <w:rPr>
                <w:sz w:val="22"/>
                <w:szCs w:val="18"/>
              </w:rPr>
            </w:pPr>
            <w:r w:rsidRPr="009E321B">
              <w:rPr>
                <w:sz w:val="22"/>
                <w:szCs w:val="18"/>
              </w:rPr>
              <w:t>Rozporządzenie Ministra Infrastruktury z dnia 12 kwietnia 2002 r. w sprawie warunków technicznych, jakim powinny odpowiadać budynki i ich usytuowanie</w:t>
            </w:r>
          </w:p>
          <w:p w14:paraId="353DAF2D" w14:textId="77777777" w:rsidR="000D60E3" w:rsidRPr="009E321B" w:rsidRDefault="000D60E3" w:rsidP="003503F7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jc w:val="both"/>
              <w:rPr>
                <w:sz w:val="22"/>
                <w:szCs w:val="18"/>
              </w:rPr>
            </w:pPr>
            <w:r w:rsidRPr="009E321B">
              <w:rPr>
                <w:sz w:val="22"/>
                <w:szCs w:val="18"/>
              </w:rPr>
              <w:t>Wejchert K., Elementy Kompozycji Urbanistycznej, Arkady, Warszawa 1984</w:t>
            </w:r>
          </w:p>
          <w:p w14:paraId="1A761263" w14:textId="77777777" w:rsidR="000D60E3" w:rsidRPr="009E321B" w:rsidRDefault="000D60E3" w:rsidP="003503F7">
            <w:pPr>
              <w:ind w:left="577"/>
              <w:rPr>
                <w:sz w:val="22"/>
                <w:szCs w:val="18"/>
              </w:rPr>
            </w:pPr>
          </w:p>
          <w:p w14:paraId="3EAC2CEB" w14:textId="77777777" w:rsidR="000D60E3" w:rsidRPr="009E321B" w:rsidRDefault="000D60E3" w:rsidP="003503F7">
            <w:pPr>
              <w:spacing w:after="60"/>
              <w:rPr>
                <w:b/>
                <w:bCs/>
                <w:caps/>
                <w:sz w:val="22"/>
                <w:szCs w:val="18"/>
                <w:u w:val="single"/>
              </w:rPr>
            </w:pPr>
            <w:r w:rsidRPr="009E321B">
              <w:rPr>
                <w:b/>
                <w:bCs/>
                <w:caps/>
                <w:sz w:val="22"/>
                <w:szCs w:val="18"/>
                <w:u w:val="single"/>
              </w:rPr>
              <w:t>literatura UZUPEŁNIAJĄCA:</w:t>
            </w:r>
          </w:p>
          <w:p w14:paraId="6E43FBC0" w14:textId="77777777" w:rsidR="000D60E3" w:rsidRPr="009E321B" w:rsidRDefault="000D60E3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jc w:val="both"/>
              <w:rPr>
                <w:sz w:val="22"/>
                <w:szCs w:val="18"/>
              </w:rPr>
            </w:pPr>
            <w:r w:rsidRPr="009E321B">
              <w:rPr>
                <w:sz w:val="22"/>
                <w:szCs w:val="18"/>
              </w:rPr>
              <w:t>Adamczewska-Wejchert H., Kształtowanie Zespołów Mieszkaniowych, Arkady Warszawa 1985</w:t>
            </w:r>
          </w:p>
          <w:p w14:paraId="411DE06C" w14:textId="77777777" w:rsidR="000D60E3" w:rsidRPr="009E321B" w:rsidRDefault="000D60E3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jc w:val="both"/>
              <w:rPr>
                <w:sz w:val="22"/>
                <w:szCs w:val="18"/>
                <w:lang w:val="en-US"/>
              </w:rPr>
            </w:pPr>
            <w:r w:rsidRPr="009E321B">
              <w:rPr>
                <w:sz w:val="22"/>
                <w:szCs w:val="18"/>
                <w:lang w:val="en-US"/>
              </w:rPr>
              <w:t>Ching Francis D.K., Architecture, Space &amp; Order, Van Nostrand Reinhold, Rotterdam 1996</w:t>
            </w:r>
          </w:p>
          <w:p w14:paraId="323769D3" w14:textId="77777777" w:rsidR="000D60E3" w:rsidRPr="009E321B" w:rsidRDefault="000D60E3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jc w:val="both"/>
              <w:rPr>
                <w:sz w:val="22"/>
                <w:szCs w:val="18"/>
                <w:lang w:val="en-US"/>
              </w:rPr>
            </w:pPr>
            <w:proofErr w:type="spellStart"/>
            <w:r w:rsidRPr="009E321B">
              <w:rPr>
                <w:sz w:val="22"/>
                <w:szCs w:val="18"/>
                <w:lang w:val="en-US"/>
              </w:rPr>
              <w:t>Hertzberger</w:t>
            </w:r>
            <w:proofErr w:type="spellEnd"/>
            <w:r w:rsidRPr="009E321B">
              <w:rPr>
                <w:sz w:val="22"/>
                <w:szCs w:val="18"/>
                <w:lang w:val="en-US"/>
              </w:rPr>
              <w:t xml:space="preserve"> Herman, Space and Architect. Lessons in Architecture, 010 Publishers, Rotterdam 2000</w:t>
            </w:r>
          </w:p>
          <w:p w14:paraId="12E38E49" w14:textId="77777777" w:rsidR="000D60E3" w:rsidRPr="009E321B" w:rsidRDefault="000D60E3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jc w:val="both"/>
              <w:rPr>
                <w:sz w:val="22"/>
                <w:szCs w:val="18"/>
              </w:rPr>
            </w:pPr>
            <w:r w:rsidRPr="009E321B">
              <w:rPr>
                <w:sz w:val="22"/>
                <w:szCs w:val="18"/>
              </w:rPr>
              <w:t>Le Corbusier, Urbanistyka, Fundamenty, Warszawa 2015</w:t>
            </w:r>
          </w:p>
          <w:p w14:paraId="3ED636B3" w14:textId="77777777" w:rsidR="000D60E3" w:rsidRPr="009E321B" w:rsidRDefault="000D60E3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jc w:val="both"/>
              <w:rPr>
                <w:sz w:val="22"/>
                <w:szCs w:val="18"/>
              </w:rPr>
            </w:pPr>
            <w:r w:rsidRPr="009E321B">
              <w:rPr>
                <w:sz w:val="22"/>
                <w:szCs w:val="18"/>
              </w:rPr>
              <w:t>Rozporządzeniu Ministra Transportu i Gospodarki Morskiej z dnia 2 marca 1999 r. w sprawie warunków technicznych, jakim powinny odpowiadać drogi publiczne i ich usytuowanie</w:t>
            </w:r>
          </w:p>
          <w:p w14:paraId="3AFD4300" w14:textId="77777777" w:rsidR="000D60E3" w:rsidRPr="009E321B" w:rsidRDefault="000D60E3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jc w:val="both"/>
              <w:rPr>
                <w:sz w:val="22"/>
                <w:szCs w:val="18"/>
              </w:rPr>
            </w:pPr>
            <w:r w:rsidRPr="009E321B">
              <w:rPr>
                <w:sz w:val="22"/>
                <w:szCs w:val="18"/>
              </w:rPr>
              <w:t>Ustawa z dnia 21 marca 1985 r. o drogach publicznych</w:t>
            </w:r>
          </w:p>
          <w:p w14:paraId="210025E7" w14:textId="77777777" w:rsidR="000D60E3" w:rsidRPr="009E321B" w:rsidRDefault="000D60E3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jc w:val="both"/>
              <w:rPr>
                <w:sz w:val="22"/>
                <w:szCs w:val="18"/>
              </w:rPr>
            </w:pPr>
            <w:r w:rsidRPr="009E321B">
              <w:rPr>
                <w:sz w:val="22"/>
                <w:szCs w:val="18"/>
              </w:rPr>
              <w:t>Ustawa z dnia 7 lipca 1994 r. - Prawo budowlane</w:t>
            </w:r>
          </w:p>
          <w:p w14:paraId="1DBACCA9" w14:textId="77777777" w:rsidR="000D60E3" w:rsidRPr="009E321B" w:rsidRDefault="000D60E3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jc w:val="both"/>
              <w:rPr>
                <w:sz w:val="22"/>
                <w:szCs w:val="18"/>
              </w:rPr>
            </w:pPr>
            <w:r w:rsidRPr="009E321B">
              <w:rPr>
                <w:sz w:val="22"/>
                <w:szCs w:val="18"/>
              </w:rPr>
              <w:t>Polska Norma PN-B-01027 z dnia 11 lipca 2002 r. Oznaczenia graficzne stosowane w projektach zagospodarowania działki lub terenu</w:t>
            </w:r>
          </w:p>
          <w:p w14:paraId="224A3CA6" w14:textId="77777777" w:rsidR="000D60E3" w:rsidRPr="009E321B" w:rsidRDefault="000D60E3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jc w:val="both"/>
              <w:rPr>
                <w:sz w:val="22"/>
                <w:szCs w:val="18"/>
              </w:rPr>
            </w:pPr>
            <w:r w:rsidRPr="009E321B">
              <w:rPr>
                <w:sz w:val="22"/>
                <w:szCs w:val="18"/>
              </w:rPr>
              <w:t>http://prawo.sejm.gov.pl/</w:t>
            </w:r>
          </w:p>
        </w:tc>
      </w:tr>
    </w:tbl>
    <w:p w14:paraId="0BC7DB5B" w14:textId="77777777" w:rsidR="000D60E3" w:rsidRPr="005F3F23" w:rsidRDefault="000D60E3" w:rsidP="000D60E3">
      <w:pPr>
        <w:rPr>
          <w:sz w:val="20"/>
        </w:rPr>
      </w:pPr>
    </w:p>
    <w:tbl>
      <w:tblPr>
        <w:tblW w:w="923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0D60E3" w:rsidRPr="005F3F23" w14:paraId="0E63E6B2" w14:textId="77777777" w:rsidTr="003503F7">
        <w:trPr>
          <w:trHeight w:val="285"/>
        </w:trPr>
        <w:tc>
          <w:tcPr>
            <w:tcW w:w="9230" w:type="dxa"/>
            <w:shd w:val="clear" w:color="auto" w:fill="auto"/>
          </w:tcPr>
          <w:p w14:paraId="0D36E7B6" w14:textId="77777777" w:rsidR="000D60E3" w:rsidRPr="005F3F23" w:rsidRDefault="000D60E3" w:rsidP="003503F7">
            <w:pPr>
              <w:snapToGrid w:val="0"/>
              <w:rPr>
                <w:b/>
                <w:bCs/>
              </w:rPr>
            </w:pPr>
            <w:r w:rsidRPr="005F3F23">
              <w:rPr>
                <w:b/>
                <w:bCs/>
              </w:rPr>
              <w:t>OPIEKUN PRZEDMIOTU (IMIĘ, NAZWISKO, ADRES E-MAIL)</w:t>
            </w:r>
          </w:p>
        </w:tc>
      </w:tr>
      <w:tr w:rsidR="000D60E3" w:rsidRPr="005F3F23" w14:paraId="7722D527" w14:textId="77777777" w:rsidTr="003503F7">
        <w:trPr>
          <w:trHeight w:val="400"/>
        </w:trPr>
        <w:tc>
          <w:tcPr>
            <w:tcW w:w="9230" w:type="dxa"/>
            <w:shd w:val="clear" w:color="auto" w:fill="auto"/>
            <w:vAlign w:val="center"/>
          </w:tcPr>
          <w:p w14:paraId="2995E945" w14:textId="77777777" w:rsidR="000D60E3" w:rsidRPr="005F3F23" w:rsidRDefault="000D60E3" w:rsidP="003503F7">
            <w:pPr>
              <w:snapToGrid w:val="0"/>
              <w:rPr>
                <w:bCs/>
                <w:sz w:val="22"/>
              </w:rPr>
            </w:pPr>
            <w:r w:rsidRPr="005F3F23">
              <w:rPr>
                <w:bCs/>
                <w:sz w:val="22"/>
              </w:rPr>
              <w:t>Anna Andrzejewska, anna.andrzejewska@pwr.edu.pl</w:t>
            </w:r>
          </w:p>
        </w:tc>
      </w:tr>
    </w:tbl>
    <w:p w14:paraId="30EF4608" w14:textId="77777777" w:rsidR="00CB759A" w:rsidRDefault="00CB759A" w:rsidP="001B0C1A">
      <w:pPr>
        <w:pStyle w:val="Nagwek3"/>
        <w:numPr>
          <w:ilvl w:val="0"/>
          <w:numId w:val="0"/>
        </w:numPr>
        <w:jc w:val="left"/>
      </w:pPr>
    </w:p>
    <w:sectPr w:rsidR="00CB759A" w:rsidSect="00330D51">
      <w:footerReference w:type="default" r:id="rId11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F9D69A" w14:textId="77777777" w:rsidR="00191E65" w:rsidRDefault="00191E65">
      <w:r>
        <w:separator/>
      </w:r>
    </w:p>
  </w:endnote>
  <w:endnote w:type="continuationSeparator" w:id="0">
    <w:p w14:paraId="26D77550" w14:textId="77777777" w:rsidR="00191E65" w:rsidRDefault="00191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46154" w14:textId="77777777" w:rsidR="00B83E88" w:rsidRDefault="00B83E8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A91F66" w14:textId="77777777" w:rsidR="00191E65" w:rsidRDefault="00191E65">
      <w:r>
        <w:separator/>
      </w:r>
    </w:p>
  </w:footnote>
  <w:footnote w:type="continuationSeparator" w:id="0">
    <w:p w14:paraId="5216B1B8" w14:textId="77777777" w:rsidR="00191E65" w:rsidRDefault="00191E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3FB"/>
    <w:rsid w:val="000115DA"/>
    <w:rsid w:val="00013CF7"/>
    <w:rsid w:val="00014640"/>
    <w:rsid w:val="000156A0"/>
    <w:rsid w:val="00027F8A"/>
    <w:rsid w:val="00034144"/>
    <w:rsid w:val="00041381"/>
    <w:rsid w:val="00054669"/>
    <w:rsid w:val="00067B47"/>
    <w:rsid w:val="000757F3"/>
    <w:rsid w:val="00075DF7"/>
    <w:rsid w:val="00084262"/>
    <w:rsid w:val="00095840"/>
    <w:rsid w:val="000962B6"/>
    <w:rsid w:val="000A0315"/>
    <w:rsid w:val="000A20D0"/>
    <w:rsid w:val="000A2D82"/>
    <w:rsid w:val="000A754B"/>
    <w:rsid w:val="000B2EDD"/>
    <w:rsid w:val="000D0F46"/>
    <w:rsid w:val="000D2204"/>
    <w:rsid w:val="000D3BCF"/>
    <w:rsid w:val="000D60E3"/>
    <w:rsid w:val="000E365C"/>
    <w:rsid w:val="000F3A10"/>
    <w:rsid w:val="0010677A"/>
    <w:rsid w:val="00112BB5"/>
    <w:rsid w:val="00113B15"/>
    <w:rsid w:val="00114204"/>
    <w:rsid w:val="00121FE8"/>
    <w:rsid w:val="00126B93"/>
    <w:rsid w:val="00157016"/>
    <w:rsid w:val="0016135A"/>
    <w:rsid w:val="00161417"/>
    <w:rsid w:val="00181D35"/>
    <w:rsid w:val="00182C94"/>
    <w:rsid w:val="00191E65"/>
    <w:rsid w:val="00193412"/>
    <w:rsid w:val="00195696"/>
    <w:rsid w:val="00195F9F"/>
    <w:rsid w:val="001A43C0"/>
    <w:rsid w:val="001B0C1A"/>
    <w:rsid w:val="001B6B2D"/>
    <w:rsid w:val="001D58E2"/>
    <w:rsid w:val="001E0D88"/>
    <w:rsid w:val="001E5CC0"/>
    <w:rsid w:val="00204455"/>
    <w:rsid w:val="0020624E"/>
    <w:rsid w:val="0021066E"/>
    <w:rsid w:val="00216C3F"/>
    <w:rsid w:val="00221A54"/>
    <w:rsid w:val="00227361"/>
    <w:rsid w:val="0023230F"/>
    <w:rsid w:val="00236A6A"/>
    <w:rsid w:val="002405C6"/>
    <w:rsid w:val="002420CD"/>
    <w:rsid w:val="00247E22"/>
    <w:rsid w:val="00250319"/>
    <w:rsid w:val="00252DBF"/>
    <w:rsid w:val="00255593"/>
    <w:rsid w:val="00292BFC"/>
    <w:rsid w:val="002A358C"/>
    <w:rsid w:val="002B2B29"/>
    <w:rsid w:val="002B579B"/>
    <w:rsid w:val="002B5912"/>
    <w:rsid w:val="002B6DD2"/>
    <w:rsid w:val="002C13D6"/>
    <w:rsid w:val="002C4A38"/>
    <w:rsid w:val="002D7FF3"/>
    <w:rsid w:val="002E286E"/>
    <w:rsid w:val="002F1260"/>
    <w:rsid w:val="002F46F4"/>
    <w:rsid w:val="003013A2"/>
    <w:rsid w:val="00311AA4"/>
    <w:rsid w:val="00312640"/>
    <w:rsid w:val="00330D51"/>
    <w:rsid w:val="003325BF"/>
    <w:rsid w:val="0033626A"/>
    <w:rsid w:val="00340D7B"/>
    <w:rsid w:val="00361AB9"/>
    <w:rsid w:val="003810E9"/>
    <w:rsid w:val="003828EA"/>
    <w:rsid w:val="00390B75"/>
    <w:rsid w:val="003B0A30"/>
    <w:rsid w:val="003C2846"/>
    <w:rsid w:val="003C37E7"/>
    <w:rsid w:val="003C650C"/>
    <w:rsid w:val="003E7DDF"/>
    <w:rsid w:val="003F183E"/>
    <w:rsid w:val="003F3549"/>
    <w:rsid w:val="003F5F77"/>
    <w:rsid w:val="003F7209"/>
    <w:rsid w:val="00407B87"/>
    <w:rsid w:val="00434D81"/>
    <w:rsid w:val="00445A01"/>
    <w:rsid w:val="00474FDF"/>
    <w:rsid w:val="00476124"/>
    <w:rsid w:val="00477042"/>
    <w:rsid w:val="0048089E"/>
    <w:rsid w:val="00480AC6"/>
    <w:rsid w:val="00487489"/>
    <w:rsid w:val="00487941"/>
    <w:rsid w:val="004A69E4"/>
    <w:rsid w:val="004A7DEB"/>
    <w:rsid w:val="004A7FFC"/>
    <w:rsid w:val="004B2951"/>
    <w:rsid w:val="004C1039"/>
    <w:rsid w:val="004C4B53"/>
    <w:rsid w:val="004D36CA"/>
    <w:rsid w:val="004D7607"/>
    <w:rsid w:val="005030BB"/>
    <w:rsid w:val="0050644A"/>
    <w:rsid w:val="00544D7F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B43E2"/>
    <w:rsid w:val="005C16CA"/>
    <w:rsid w:val="005C5D72"/>
    <w:rsid w:val="005C6F14"/>
    <w:rsid w:val="005E2954"/>
    <w:rsid w:val="005F0E6D"/>
    <w:rsid w:val="005F42B9"/>
    <w:rsid w:val="00603641"/>
    <w:rsid w:val="00603C29"/>
    <w:rsid w:val="0062053A"/>
    <w:rsid w:val="00621B56"/>
    <w:rsid w:val="006612E0"/>
    <w:rsid w:val="00663BA2"/>
    <w:rsid w:val="0066714E"/>
    <w:rsid w:val="006858A7"/>
    <w:rsid w:val="006B0D90"/>
    <w:rsid w:val="006C64BB"/>
    <w:rsid w:val="006C7EC8"/>
    <w:rsid w:val="006D0380"/>
    <w:rsid w:val="006D53FB"/>
    <w:rsid w:val="006D5EA5"/>
    <w:rsid w:val="006E7055"/>
    <w:rsid w:val="006F01A6"/>
    <w:rsid w:val="006F3310"/>
    <w:rsid w:val="006F3383"/>
    <w:rsid w:val="0071360A"/>
    <w:rsid w:val="00713A17"/>
    <w:rsid w:val="007206D5"/>
    <w:rsid w:val="00722987"/>
    <w:rsid w:val="00727EEA"/>
    <w:rsid w:val="007333C4"/>
    <w:rsid w:val="007358EE"/>
    <w:rsid w:val="007513C4"/>
    <w:rsid w:val="00765B5D"/>
    <w:rsid w:val="00770CA7"/>
    <w:rsid w:val="00774BC4"/>
    <w:rsid w:val="00794A39"/>
    <w:rsid w:val="00796A3A"/>
    <w:rsid w:val="00796B8A"/>
    <w:rsid w:val="007B30F9"/>
    <w:rsid w:val="007C6787"/>
    <w:rsid w:val="007C72CA"/>
    <w:rsid w:val="007D1760"/>
    <w:rsid w:val="007D46F8"/>
    <w:rsid w:val="007D4800"/>
    <w:rsid w:val="007D5C79"/>
    <w:rsid w:val="007F5718"/>
    <w:rsid w:val="008011DB"/>
    <w:rsid w:val="008112FE"/>
    <w:rsid w:val="00813723"/>
    <w:rsid w:val="00841C54"/>
    <w:rsid w:val="00854600"/>
    <w:rsid w:val="0085533D"/>
    <w:rsid w:val="008730C1"/>
    <w:rsid w:val="00874AAA"/>
    <w:rsid w:val="00875BE6"/>
    <w:rsid w:val="00884B35"/>
    <w:rsid w:val="008A0AE7"/>
    <w:rsid w:val="008B3399"/>
    <w:rsid w:val="008C3907"/>
    <w:rsid w:val="008C4D57"/>
    <w:rsid w:val="008E35E2"/>
    <w:rsid w:val="008F1AD2"/>
    <w:rsid w:val="008F5F86"/>
    <w:rsid w:val="00915194"/>
    <w:rsid w:val="00915CF0"/>
    <w:rsid w:val="00937508"/>
    <w:rsid w:val="009639EB"/>
    <w:rsid w:val="00965E7F"/>
    <w:rsid w:val="0096719C"/>
    <w:rsid w:val="00977663"/>
    <w:rsid w:val="00986AE0"/>
    <w:rsid w:val="00990D32"/>
    <w:rsid w:val="009A33BF"/>
    <w:rsid w:val="009A3831"/>
    <w:rsid w:val="009B74F0"/>
    <w:rsid w:val="009D49C5"/>
    <w:rsid w:val="009E23F5"/>
    <w:rsid w:val="009E321B"/>
    <w:rsid w:val="009E431C"/>
    <w:rsid w:val="009F0BDD"/>
    <w:rsid w:val="00A12397"/>
    <w:rsid w:val="00A12B4B"/>
    <w:rsid w:val="00A1366A"/>
    <w:rsid w:val="00A24981"/>
    <w:rsid w:val="00A309E9"/>
    <w:rsid w:val="00A405D5"/>
    <w:rsid w:val="00A43C49"/>
    <w:rsid w:val="00A43CFE"/>
    <w:rsid w:val="00A51B0C"/>
    <w:rsid w:val="00A64D39"/>
    <w:rsid w:val="00A677CF"/>
    <w:rsid w:val="00A702DC"/>
    <w:rsid w:val="00A73274"/>
    <w:rsid w:val="00A81BEC"/>
    <w:rsid w:val="00AB33CE"/>
    <w:rsid w:val="00AB7736"/>
    <w:rsid w:val="00AB78D3"/>
    <w:rsid w:val="00AC0C11"/>
    <w:rsid w:val="00AC2FD6"/>
    <w:rsid w:val="00AC4224"/>
    <w:rsid w:val="00AD643A"/>
    <w:rsid w:val="00AE4322"/>
    <w:rsid w:val="00B03744"/>
    <w:rsid w:val="00B1282C"/>
    <w:rsid w:val="00B3200B"/>
    <w:rsid w:val="00B3552F"/>
    <w:rsid w:val="00B43849"/>
    <w:rsid w:val="00B4771F"/>
    <w:rsid w:val="00B51FEB"/>
    <w:rsid w:val="00B53E01"/>
    <w:rsid w:val="00B721DE"/>
    <w:rsid w:val="00B75CE8"/>
    <w:rsid w:val="00B83E88"/>
    <w:rsid w:val="00B8651E"/>
    <w:rsid w:val="00B972A9"/>
    <w:rsid w:val="00B975A9"/>
    <w:rsid w:val="00BA12AA"/>
    <w:rsid w:val="00BA26EE"/>
    <w:rsid w:val="00BD003C"/>
    <w:rsid w:val="00BD0DA6"/>
    <w:rsid w:val="00BE27A3"/>
    <w:rsid w:val="00BF01BE"/>
    <w:rsid w:val="00BF38AF"/>
    <w:rsid w:val="00C055FB"/>
    <w:rsid w:val="00C13E2A"/>
    <w:rsid w:val="00C1459D"/>
    <w:rsid w:val="00C16DC6"/>
    <w:rsid w:val="00C234FF"/>
    <w:rsid w:val="00C24AE7"/>
    <w:rsid w:val="00C35AC8"/>
    <w:rsid w:val="00C40469"/>
    <w:rsid w:val="00C44F4D"/>
    <w:rsid w:val="00C45CB2"/>
    <w:rsid w:val="00C54939"/>
    <w:rsid w:val="00C70259"/>
    <w:rsid w:val="00C77FAB"/>
    <w:rsid w:val="00C84573"/>
    <w:rsid w:val="00C86750"/>
    <w:rsid w:val="00C87AD1"/>
    <w:rsid w:val="00CA5C4D"/>
    <w:rsid w:val="00CB759A"/>
    <w:rsid w:val="00CC204D"/>
    <w:rsid w:val="00CD18D1"/>
    <w:rsid w:val="00CE0349"/>
    <w:rsid w:val="00D10320"/>
    <w:rsid w:val="00D225E4"/>
    <w:rsid w:val="00D332B9"/>
    <w:rsid w:val="00D376AB"/>
    <w:rsid w:val="00D552A5"/>
    <w:rsid w:val="00D553AD"/>
    <w:rsid w:val="00D5568E"/>
    <w:rsid w:val="00D76C38"/>
    <w:rsid w:val="00D81453"/>
    <w:rsid w:val="00D90D35"/>
    <w:rsid w:val="00DA2E73"/>
    <w:rsid w:val="00DA525E"/>
    <w:rsid w:val="00DB58D8"/>
    <w:rsid w:val="00DB7C62"/>
    <w:rsid w:val="00DC16A5"/>
    <w:rsid w:val="00DC5082"/>
    <w:rsid w:val="00DD1FB5"/>
    <w:rsid w:val="00DE2EDC"/>
    <w:rsid w:val="00DF689B"/>
    <w:rsid w:val="00E022A7"/>
    <w:rsid w:val="00E051BD"/>
    <w:rsid w:val="00E24D1B"/>
    <w:rsid w:val="00E265F3"/>
    <w:rsid w:val="00E40C64"/>
    <w:rsid w:val="00E4235B"/>
    <w:rsid w:val="00E52DD3"/>
    <w:rsid w:val="00E5380C"/>
    <w:rsid w:val="00E61533"/>
    <w:rsid w:val="00E646A1"/>
    <w:rsid w:val="00E76872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33A26"/>
    <w:rsid w:val="00F4058A"/>
    <w:rsid w:val="00F516A0"/>
    <w:rsid w:val="00F531AD"/>
    <w:rsid w:val="00F60A81"/>
    <w:rsid w:val="00F62928"/>
    <w:rsid w:val="00F64B62"/>
    <w:rsid w:val="00F67CFB"/>
    <w:rsid w:val="00F8181E"/>
    <w:rsid w:val="00F84BEE"/>
    <w:rsid w:val="00FA1348"/>
    <w:rsid w:val="00FB2632"/>
    <w:rsid w:val="00FC3901"/>
    <w:rsid w:val="00FC6C46"/>
    <w:rsid w:val="00FF6BBD"/>
    <w:rsid w:val="00FF756A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338420A0"/>
  <w15:chartTrackingRefBased/>
  <w15:docId w15:val="{75E29490-E19A-498A-986D-D59700E06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7D48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CB68D5C992045A7BF0DFC8000874E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A868F1B-AB96-4A3D-A8AB-2B5F7EC31B1D}"/>
      </w:docPartPr>
      <w:docPartBody>
        <w:p w:rsidR="00FD4D60" w:rsidRDefault="0071269E" w:rsidP="0071269E">
          <w:pPr>
            <w:pStyle w:val="6CB68D5C992045A7BF0DFC8000874EC5"/>
          </w:pPr>
          <w:r w:rsidRPr="002E5934">
            <w:rPr>
              <w:rStyle w:val="Tekstzastpczy"/>
            </w:rPr>
            <w:t>Wybierz element.</w:t>
          </w:r>
        </w:p>
      </w:docPartBody>
    </w:docPart>
    <w:docPart>
      <w:docPartPr>
        <w:name w:val="DefaultPlaceholder_-18540134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DF5435-AB62-44A3-B68C-FA2493BC272B}"/>
      </w:docPartPr>
      <w:docPartBody>
        <w:p w:rsidR="00FD4D60" w:rsidRDefault="0071269E"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7A59AD85A9E14F3EBAE4811440B163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95345A-B47B-49DC-8814-BC2FE0357C27}"/>
      </w:docPartPr>
      <w:docPartBody>
        <w:p w:rsidR="00FD4D60" w:rsidRDefault="0071269E" w:rsidP="0071269E">
          <w:pPr>
            <w:pStyle w:val="7A59AD85A9E14F3EBAE4811440B16386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5AB706FC8717491FB449D3529B38AA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545E8BC-DF26-4EF1-8DA3-C87432876974}"/>
      </w:docPartPr>
      <w:docPartBody>
        <w:p w:rsidR="00FD4D60" w:rsidRDefault="0071269E" w:rsidP="0071269E">
          <w:pPr>
            <w:pStyle w:val="5AB706FC8717491FB449D3529B38AA2F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284B2A0032294EDDABC84DD9812165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844D257-233E-4811-86FB-D1C1E722A77F}"/>
      </w:docPartPr>
      <w:docPartBody>
        <w:p w:rsidR="00FD4D60" w:rsidRDefault="0071269E" w:rsidP="0071269E">
          <w:pPr>
            <w:pStyle w:val="284B2A0032294EDDABC84DD981216535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B715B8C155DB4FE89919937CDB7131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72ADCA-84B2-47F7-85D0-0C086217CF4B}"/>
      </w:docPartPr>
      <w:docPartBody>
        <w:p w:rsidR="00FD4D60" w:rsidRDefault="0071269E" w:rsidP="0071269E">
          <w:pPr>
            <w:pStyle w:val="B715B8C155DB4FE89919937CDB7131A9"/>
          </w:pPr>
          <w:r w:rsidRPr="00DE7296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2CEE"/>
    <w:rsid w:val="001925EB"/>
    <w:rsid w:val="004A60E6"/>
    <w:rsid w:val="00540A21"/>
    <w:rsid w:val="0071269E"/>
    <w:rsid w:val="00824070"/>
    <w:rsid w:val="00A05974"/>
    <w:rsid w:val="00A82CEE"/>
    <w:rsid w:val="00B077E0"/>
    <w:rsid w:val="00B40875"/>
    <w:rsid w:val="00B925A8"/>
    <w:rsid w:val="00BB7937"/>
    <w:rsid w:val="00E445B3"/>
    <w:rsid w:val="00E86D80"/>
    <w:rsid w:val="00FD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1269E"/>
    <w:rPr>
      <w:color w:val="808080"/>
    </w:rPr>
  </w:style>
  <w:style w:type="paragraph" w:customStyle="1" w:styleId="30F2FE47B11944BB95016436E9C65144">
    <w:name w:val="30F2FE47B11944BB95016436E9C65144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748CADAB9E9B48F59D10DB47F0BE5567">
    <w:name w:val="748CADAB9E9B48F59D10DB47F0BE5567"/>
    <w:rsid w:val="00A82CEE"/>
  </w:style>
  <w:style w:type="paragraph" w:customStyle="1" w:styleId="30F2FE47B11944BB95016436E9C651441">
    <w:name w:val="30F2FE47B11944BB95016436E9C651441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748CADAB9E9B48F59D10DB47F0BE55671">
    <w:name w:val="748CADAB9E9B48F59D10DB47F0BE55671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97CD45FE634D403DB635A68BD1C14C96">
    <w:name w:val="97CD45FE634D403DB635A68BD1C14C96"/>
    <w:rsid w:val="0071269E"/>
  </w:style>
  <w:style w:type="paragraph" w:customStyle="1" w:styleId="6CB68D5C992045A7BF0DFC8000874EC5">
    <w:name w:val="6CB68D5C992045A7BF0DFC8000874EC5"/>
    <w:rsid w:val="0071269E"/>
  </w:style>
  <w:style w:type="paragraph" w:customStyle="1" w:styleId="C10C98BC3BE64777AF8011B27E71FF1B">
    <w:name w:val="C10C98BC3BE64777AF8011B27E71FF1B"/>
    <w:rsid w:val="0071269E"/>
  </w:style>
  <w:style w:type="paragraph" w:customStyle="1" w:styleId="E43D76B6DA044CD482475A363C12D9B6">
    <w:name w:val="E43D76B6DA044CD482475A363C12D9B6"/>
    <w:rsid w:val="0071269E"/>
  </w:style>
  <w:style w:type="paragraph" w:customStyle="1" w:styleId="DCB57CE371884295B3A796C8DD8EB2F3">
    <w:name w:val="DCB57CE371884295B3A796C8DD8EB2F3"/>
    <w:rsid w:val="0071269E"/>
  </w:style>
  <w:style w:type="paragraph" w:customStyle="1" w:styleId="7A59AD85A9E14F3EBAE4811440B16386">
    <w:name w:val="7A59AD85A9E14F3EBAE4811440B16386"/>
    <w:rsid w:val="0071269E"/>
  </w:style>
  <w:style w:type="paragraph" w:customStyle="1" w:styleId="5AB706FC8717491FB449D3529B38AA2F">
    <w:name w:val="5AB706FC8717491FB449D3529B38AA2F"/>
    <w:rsid w:val="0071269E"/>
  </w:style>
  <w:style w:type="paragraph" w:customStyle="1" w:styleId="284B2A0032294EDDABC84DD981216535">
    <w:name w:val="284B2A0032294EDDABC84DD981216535"/>
    <w:rsid w:val="0071269E"/>
  </w:style>
  <w:style w:type="paragraph" w:customStyle="1" w:styleId="B715B8C155DB4FE89919937CDB7131A9">
    <w:name w:val="B715B8C155DB4FE89919937CDB7131A9"/>
    <w:rsid w:val="0071269E"/>
  </w:style>
  <w:style w:type="paragraph" w:customStyle="1" w:styleId="63E2828D073E4412858C8395F22E7347">
    <w:name w:val="63E2828D073E4412858C8395F22E7347"/>
    <w:rsid w:val="0071269E"/>
  </w:style>
  <w:style w:type="paragraph" w:customStyle="1" w:styleId="9390A09562EE49AEAC101FBF76EA0985">
    <w:name w:val="9390A09562EE49AEAC101FBF76EA0985"/>
    <w:rsid w:val="0071269E"/>
  </w:style>
  <w:style w:type="paragraph" w:customStyle="1" w:styleId="F72A9502AFD3443ABDF43092741B6284">
    <w:name w:val="F72A9502AFD3443ABDF43092741B6284"/>
    <w:rsid w:val="0071269E"/>
  </w:style>
  <w:style w:type="paragraph" w:customStyle="1" w:styleId="2A97AAB4E4A441F8BF7A70316DA13813">
    <w:name w:val="2A97AAB4E4A441F8BF7A70316DA13813"/>
    <w:rsid w:val="0071269E"/>
  </w:style>
  <w:style w:type="paragraph" w:customStyle="1" w:styleId="C8ABC546FBD54A618B5E7501EABCA474">
    <w:name w:val="C8ABC546FBD54A618B5E7501EABCA474"/>
    <w:rsid w:val="007126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BFEDA4BBBD974CA2580C12C336E89A" ma:contentTypeVersion="10" ma:contentTypeDescription="Create a new document." ma:contentTypeScope="" ma:versionID="9dcbfe3fa87856b058195ea7576369c8">
  <xsd:schema xmlns:xsd="http://www.w3.org/2001/XMLSchema" xmlns:xs="http://www.w3.org/2001/XMLSchema" xmlns:p="http://schemas.microsoft.com/office/2006/metadata/properties" xmlns:ns2="133eaf75-6719-4389-9120-0c4ec9780776" xmlns:ns3="e47cc9cf-e2a4-47f9-996a-9adc16e17550" targetNamespace="http://schemas.microsoft.com/office/2006/metadata/properties" ma:root="true" ma:fieldsID="9f37593d9e6ecbf4ac97419d21fa28ee" ns2:_="" ns3:_="">
    <xsd:import namespace="133eaf75-6719-4389-9120-0c4ec9780776"/>
    <xsd:import namespace="e47cc9cf-e2a4-47f9-996a-9adc16e17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eaf75-6719-4389-9120-0c4ec9780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c9cf-e2a4-47f9-996a-9adc16e17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DD9F6BD6-BB2B-4BAB-9707-E9A83CB94F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3eaf75-6719-4389-9120-0c4ec9780776"/>
    <ds:schemaRef ds:uri="e47cc9cf-e2a4-47f9-996a-9adc16e175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3089C7-20AA-408B-8AF6-9D20647DF196}">
  <ds:schemaRefs>
    <ds:schemaRef ds:uri="http://schemas.microsoft.com/office/2006/metadata/properties"/>
    <ds:schemaRef ds:uri="e47cc9cf-e2a4-47f9-996a-9adc16e17550"/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133eaf75-6719-4389-9120-0c4ec9780776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CB300F9-7F17-4169-8C79-B6EDA5DE8D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1573B6-3ACB-48B0-9F67-CEFE28C89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1288</Words>
  <Characters>7728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8999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magdalena.mlek@pwr.edu.pl</cp:lastModifiedBy>
  <cp:revision>7</cp:revision>
  <cp:lastPrinted>2019-01-14T10:42:00Z</cp:lastPrinted>
  <dcterms:created xsi:type="dcterms:W3CDTF">2021-02-08T21:06:00Z</dcterms:created>
  <dcterms:modified xsi:type="dcterms:W3CDTF">2021-02-10T17:40:00Z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0x010100DEBFEDA4BBBD974CA2580C12C336E89A</vt:lpwstr>
  </property>
</Properties>
</file>